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CE75B" w14:textId="1DD0CBB4" w:rsidR="0003011A" w:rsidRDefault="004D5CB7" w:rsidP="0003011A">
      <w:pPr>
        <w:spacing w:before="120" w:after="120" w:line="360" w:lineRule="auto"/>
        <w:rPr>
          <w:rFonts w:ascii="Arial" w:hAnsi="Arial" w:cs="Arial"/>
          <w:b/>
          <w:color w:val="000000"/>
          <w:sz w:val="28"/>
          <w:szCs w:val="28"/>
        </w:rPr>
      </w:pPr>
      <w:r>
        <w:rPr>
          <w:rFonts w:ascii="Arial" w:hAnsi="Arial" w:cs="Arial"/>
          <w:b/>
          <w:color w:val="000000"/>
          <w:sz w:val="28"/>
          <w:szCs w:val="28"/>
        </w:rPr>
        <w:t>0</w:t>
      </w:r>
      <w:r w:rsidR="00546CDE">
        <w:rPr>
          <w:rFonts w:ascii="Arial" w:hAnsi="Arial" w:cs="Arial"/>
          <w:b/>
          <w:color w:val="000000"/>
          <w:sz w:val="28"/>
          <w:szCs w:val="28"/>
        </w:rPr>
        <w:t xml:space="preserve">7 Record Keeping </w:t>
      </w:r>
      <w:r>
        <w:rPr>
          <w:rFonts w:ascii="Arial" w:hAnsi="Arial" w:cs="Arial"/>
          <w:b/>
          <w:color w:val="000000"/>
          <w:sz w:val="28"/>
          <w:szCs w:val="28"/>
        </w:rPr>
        <w:t>Procedures</w:t>
      </w:r>
    </w:p>
    <w:p w14:paraId="741C11F2" w14:textId="05585B85" w:rsidR="00693D19" w:rsidRDefault="004D5CB7" w:rsidP="00693D19">
      <w:pPr>
        <w:spacing w:before="120" w:after="120" w:line="360" w:lineRule="auto"/>
        <w:rPr>
          <w:rFonts w:ascii="Arial" w:hAnsi="Arial" w:cs="Arial"/>
          <w:sz w:val="22"/>
          <w:szCs w:val="22"/>
        </w:rPr>
      </w:pPr>
      <w:r>
        <w:rPr>
          <w:rFonts w:ascii="Arial" w:hAnsi="Arial" w:cs="Arial"/>
          <w:b/>
          <w:color w:val="000000"/>
        </w:rPr>
        <w:t>0</w:t>
      </w:r>
      <w:r w:rsidR="00546CDE">
        <w:rPr>
          <w:rFonts w:ascii="Arial" w:hAnsi="Arial" w:cs="Arial"/>
          <w:b/>
          <w:color w:val="000000"/>
        </w:rPr>
        <w:t>7</w:t>
      </w:r>
      <w:r w:rsidR="00A26C35">
        <w:rPr>
          <w:rFonts w:ascii="Arial" w:hAnsi="Arial" w:cs="Arial"/>
          <w:b/>
          <w:color w:val="000000"/>
        </w:rPr>
        <w:t>.</w:t>
      </w:r>
      <w:r w:rsidR="00A0540C">
        <w:rPr>
          <w:rFonts w:ascii="Arial" w:hAnsi="Arial" w:cs="Arial"/>
          <w:b/>
          <w:color w:val="000000"/>
        </w:rPr>
        <w:t>4 Transfer of Records</w:t>
      </w:r>
    </w:p>
    <w:p w14:paraId="08653E54" w14:textId="77777777" w:rsidR="00A0540C" w:rsidRPr="00A0540C" w:rsidRDefault="00A0540C" w:rsidP="00A0540C">
      <w:pPr>
        <w:spacing w:before="120" w:after="120" w:line="360" w:lineRule="auto"/>
        <w:rPr>
          <w:rFonts w:ascii="Arial" w:hAnsi="Arial" w:cs="Arial"/>
          <w:sz w:val="22"/>
          <w:szCs w:val="22"/>
        </w:rPr>
      </w:pPr>
      <w:r w:rsidRPr="00A0540C">
        <w:rPr>
          <w:rFonts w:ascii="Arial" w:hAnsi="Arial" w:cs="Arial"/>
          <w:sz w:val="22"/>
          <w:szCs w:val="22"/>
        </w:rPr>
        <w:t xml:space="preserve">Records about a child’s development and learning in the EYFS are made by the setting; to enable smooth transitions, appropriate information is shared with the receiving setting or school at transfer. Confidential records are passed on securely where there have been concerns, as appropriate. </w:t>
      </w:r>
    </w:p>
    <w:p w14:paraId="2F14C1E8" w14:textId="77777777" w:rsidR="00A0540C" w:rsidRPr="00A0540C" w:rsidRDefault="00A0540C" w:rsidP="00A0540C">
      <w:pPr>
        <w:spacing w:before="120" w:after="120" w:line="360" w:lineRule="auto"/>
        <w:rPr>
          <w:rFonts w:ascii="Arial" w:hAnsi="Arial" w:cs="Arial"/>
          <w:b/>
          <w:bCs/>
          <w:sz w:val="22"/>
          <w:szCs w:val="22"/>
        </w:rPr>
      </w:pPr>
      <w:r w:rsidRPr="00A0540C">
        <w:rPr>
          <w:rFonts w:ascii="Arial" w:hAnsi="Arial" w:cs="Arial"/>
          <w:b/>
          <w:bCs/>
          <w:sz w:val="22"/>
          <w:szCs w:val="22"/>
        </w:rPr>
        <w:t>Transfer of development records for a child moving to another early years setting or school</w:t>
      </w:r>
    </w:p>
    <w:p w14:paraId="4A5FAD42" w14:textId="77777777" w:rsidR="00A0540C" w:rsidRPr="00A0540C" w:rsidRDefault="00A0540C" w:rsidP="002810FA">
      <w:pPr>
        <w:pStyle w:val="ListParagraph"/>
        <w:numPr>
          <w:ilvl w:val="0"/>
          <w:numId w:val="2"/>
        </w:numPr>
        <w:suppressAutoHyphens w:val="0"/>
        <w:spacing w:before="120" w:after="120" w:line="360" w:lineRule="auto"/>
        <w:contextualSpacing w:val="0"/>
        <w:rPr>
          <w:rFonts w:ascii="Arial" w:hAnsi="Arial" w:cs="Arial"/>
          <w:b/>
          <w:bCs/>
          <w:color w:val="000000" w:themeColor="text1"/>
          <w:sz w:val="22"/>
          <w:szCs w:val="22"/>
        </w:rPr>
      </w:pPr>
      <w:r w:rsidRPr="00A0540C">
        <w:rPr>
          <w:rFonts w:ascii="Arial" w:hAnsi="Arial" w:cs="Arial"/>
          <w:sz w:val="22"/>
          <w:szCs w:val="22"/>
        </w:rPr>
        <w:t>It is the designated person’s responsibility to ensure that records are transferred and closed in accordance with the archiving procedures, set out below.</w:t>
      </w:r>
    </w:p>
    <w:p w14:paraId="53869DDC" w14:textId="77777777" w:rsidR="00A0540C" w:rsidRPr="00A0540C" w:rsidRDefault="00A0540C" w:rsidP="002810FA">
      <w:pPr>
        <w:pStyle w:val="ListParagraph"/>
        <w:numPr>
          <w:ilvl w:val="0"/>
          <w:numId w:val="2"/>
        </w:numPr>
        <w:suppressAutoHyphens w:val="0"/>
        <w:spacing w:before="120" w:after="120" w:line="360" w:lineRule="auto"/>
        <w:contextualSpacing w:val="0"/>
        <w:rPr>
          <w:rFonts w:ascii="Arial" w:hAnsi="Arial" w:cs="Arial"/>
          <w:b/>
          <w:bCs/>
          <w:color w:val="000000" w:themeColor="text1"/>
          <w:sz w:val="22"/>
          <w:szCs w:val="22"/>
        </w:rPr>
      </w:pPr>
      <w:r w:rsidRPr="00A0540C">
        <w:rPr>
          <w:rFonts w:ascii="Arial" w:hAnsi="Arial" w:cs="Arial"/>
          <w:sz w:val="22"/>
          <w:szCs w:val="22"/>
        </w:rPr>
        <w:t>If the Local Safeguarding Partners (LSP) retention requirements are different to the setting, the designated person will liaise with their line manager, and seek legal advice if necessary.</w:t>
      </w:r>
    </w:p>
    <w:p w14:paraId="6E62D570" w14:textId="77777777" w:rsidR="00A0540C" w:rsidRPr="00A0540C" w:rsidRDefault="00A0540C" w:rsidP="00A0540C">
      <w:pPr>
        <w:spacing w:before="120" w:after="120" w:line="360" w:lineRule="auto"/>
        <w:rPr>
          <w:rFonts w:ascii="Arial" w:hAnsi="Arial" w:cs="Arial"/>
          <w:b/>
          <w:bCs/>
          <w:sz w:val="22"/>
          <w:szCs w:val="22"/>
        </w:rPr>
      </w:pPr>
      <w:r w:rsidRPr="00A0540C">
        <w:rPr>
          <w:rFonts w:ascii="Arial" w:hAnsi="Arial" w:cs="Arial"/>
          <w:b/>
          <w:bCs/>
          <w:sz w:val="22"/>
          <w:szCs w:val="22"/>
        </w:rPr>
        <w:t>Development and learning records</w:t>
      </w:r>
    </w:p>
    <w:p w14:paraId="60A325B1" w14:textId="77777777" w:rsidR="00A0540C" w:rsidRPr="00A0540C" w:rsidRDefault="00A0540C" w:rsidP="002810FA">
      <w:pPr>
        <w:pStyle w:val="ListParagraph"/>
        <w:numPr>
          <w:ilvl w:val="0"/>
          <w:numId w:val="2"/>
        </w:numPr>
        <w:suppressAutoHyphens w:val="0"/>
        <w:spacing w:before="120" w:after="120" w:line="360" w:lineRule="auto"/>
        <w:contextualSpacing w:val="0"/>
        <w:rPr>
          <w:rFonts w:ascii="Arial" w:hAnsi="Arial" w:cs="Arial"/>
          <w:b/>
          <w:bCs/>
          <w:color w:val="000000" w:themeColor="text1"/>
          <w:sz w:val="22"/>
          <w:szCs w:val="22"/>
        </w:rPr>
      </w:pPr>
      <w:r w:rsidRPr="00A0540C">
        <w:rPr>
          <w:rFonts w:ascii="Arial" w:hAnsi="Arial" w:cs="Arial"/>
          <w:sz w:val="22"/>
          <w:szCs w:val="22"/>
        </w:rPr>
        <w:t xml:space="preserve">The key person prepares a summary of achievements in the prime and specific areas of learning and development </w:t>
      </w:r>
    </w:p>
    <w:p w14:paraId="6DE9E8D1" w14:textId="77777777" w:rsidR="00A0540C" w:rsidRPr="00A0540C" w:rsidRDefault="00A0540C" w:rsidP="002810FA">
      <w:pPr>
        <w:pStyle w:val="ListParagraph"/>
        <w:numPr>
          <w:ilvl w:val="0"/>
          <w:numId w:val="2"/>
        </w:numPr>
        <w:suppressAutoHyphens w:val="0"/>
        <w:spacing w:before="120" w:after="120" w:line="360" w:lineRule="auto"/>
        <w:contextualSpacing w:val="0"/>
        <w:rPr>
          <w:rFonts w:ascii="Arial" w:hAnsi="Arial" w:cs="Arial"/>
          <w:b/>
          <w:bCs/>
          <w:color w:val="000000" w:themeColor="text1"/>
          <w:sz w:val="22"/>
          <w:szCs w:val="22"/>
        </w:rPr>
      </w:pPr>
      <w:r w:rsidRPr="00A0540C">
        <w:rPr>
          <w:rFonts w:ascii="Arial" w:hAnsi="Arial" w:cs="Arial"/>
          <w:sz w:val="22"/>
          <w:szCs w:val="22"/>
        </w:rPr>
        <w:t xml:space="preserve">This record refers to any additional languages spoken by the child and their progress in all languages. </w:t>
      </w:r>
    </w:p>
    <w:p w14:paraId="41957AE2" w14:textId="77777777" w:rsidR="00A0540C" w:rsidRPr="00A0540C" w:rsidRDefault="00A0540C" w:rsidP="002810FA">
      <w:pPr>
        <w:pStyle w:val="ListParagraph"/>
        <w:numPr>
          <w:ilvl w:val="0"/>
          <w:numId w:val="2"/>
        </w:numPr>
        <w:suppressAutoHyphens w:val="0"/>
        <w:spacing w:before="120" w:after="120" w:line="360" w:lineRule="auto"/>
        <w:contextualSpacing w:val="0"/>
        <w:rPr>
          <w:rFonts w:ascii="Arial" w:hAnsi="Arial" w:cs="Arial"/>
          <w:b/>
          <w:bCs/>
          <w:color w:val="000000" w:themeColor="text1"/>
          <w:sz w:val="22"/>
          <w:szCs w:val="22"/>
        </w:rPr>
      </w:pPr>
      <w:r w:rsidRPr="00A0540C">
        <w:rPr>
          <w:rFonts w:ascii="Arial" w:hAnsi="Arial" w:cs="Arial"/>
          <w:sz w:val="22"/>
          <w:szCs w:val="22"/>
        </w:rPr>
        <w:t>The record also refers to any additional needs that have been identified or addressed by the setting and any action plans.</w:t>
      </w:r>
    </w:p>
    <w:p w14:paraId="1E980BBE" w14:textId="77777777" w:rsidR="00A0540C" w:rsidRPr="00A0540C" w:rsidRDefault="00A0540C" w:rsidP="002810FA">
      <w:pPr>
        <w:pStyle w:val="ListParagraph"/>
        <w:numPr>
          <w:ilvl w:val="0"/>
          <w:numId w:val="2"/>
        </w:numPr>
        <w:suppressAutoHyphens w:val="0"/>
        <w:spacing w:before="120" w:after="120" w:line="360" w:lineRule="auto"/>
        <w:contextualSpacing w:val="0"/>
        <w:rPr>
          <w:rFonts w:ascii="Arial" w:hAnsi="Arial" w:cs="Arial"/>
          <w:b/>
          <w:bCs/>
          <w:color w:val="000000" w:themeColor="text1"/>
          <w:sz w:val="22"/>
          <w:szCs w:val="22"/>
        </w:rPr>
      </w:pPr>
      <w:r w:rsidRPr="00A0540C">
        <w:rPr>
          <w:rFonts w:ascii="Arial" w:hAnsi="Arial" w:cs="Arial"/>
          <w:sz w:val="22"/>
          <w:szCs w:val="22"/>
        </w:rPr>
        <w:t>The record also refers to any special needs or disability and whether early help referrals, or child in need referrals or child protection referrals, were raised in respect of special educational needs or disability, whether there is an Action Plan (or other relevant plan, such as CIN or CP, or early help) and gives the name of the lead professional.</w:t>
      </w:r>
    </w:p>
    <w:p w14:paraId="4A07311E" w14:textId="77777777" w:rsidR="00A0540C" w:rsidRPr="00A0540C" w:rsidRDefault="00A0540C" w:rsidP="002810FA">
      <w:pPr>
        <w:pStyle w:val="ListParagraph"/>
        <w:numPr>
          <w:ilvl w:val="0"/>
          <w:numId w:val="2"/>
        </w:numPr>
        <w:suppressAutoHyphens w:val="0"/>
        <w:spacing w:before="120" w:after="120" w:line="360" w:lineRule="auto"/>
        <w:contextualSpacing w:val="0"/>
        <w:rPr>
          <w:rFonts w:ascii="Arial" w:hAnsi="Arial" w:cs="Arial"/>
          <w:b/>
          <w:bCs/>
          <w:sz w:val="22"/>
          <w:szCs w:val="22"/>
        </w:rPr>
      </w:pPr>
      <w:r w:rsidRPr="00A0540C">
        <w:rPr>
          <w:rFonts w:ascii="Arial" w:hAnsi="Arial" w:cs="Arial"/>
          <w:sz w:val="22"/>
          <w:szCs w:val="22"/>
        </w:rPr>
        <w:t>The summary shared with schools should also include whether the child is in receipt of, or eligible for EYPP or other additional funding.</w:t>
      </w:r>
    </w:p>
    <w:p w14:paraId="10F4357A" w14:textId="77777777" w:rsidR="00A0540C" w:rsidRPr="00A0540C" w:rsidRDefault="00A0540C" w:rsidP="002810FA">
      <w:pPr>
        <w:pStyle w:val="ListParagraph"/>
        <w:numPr>
          <w:ilvl w:val="0"/>
          <w:numId w:val="2"/>
        </w:numPr>
        <w:suppressAutoHyphens w:val="0"/>
        <w:spacing w:before="120" w:after="120" w:line="360" w:lineRule="auto"/>
        <w:contextualSpacing w:val="0"/>
        <w:rPr>
          <w:rFonts w:ascii="Arial" w:hAnsi="Arial" w:cs="Arial"/>
          <w:b/>
          <w:bCs/>
          <w:color w:val="000000" w:themeColor="text1"/>
          <w:sz w:val="22"/>
          <w:szCs w:val="22"/>
        </w:rPr>
      </w:pPr>
      <w:r w:rsidRPr="00A0540C">
        <w:rPr>
          <w:rFonts w:ascii="Arial" w:hAnsi="Arial" w:cs="Arial"/>
          <w:sz w:val="22"/>
          <w:szCs w:val="22"/>
        </w:rPr>
        <w:t>The record contains a summary by the key person and a summary of the parents’ view of the child.</w:t>
      </w:r>
    </w:p>
    <w:p w14:paraId="03B43A2D" w14:textId="77777777" w:rsidR="00A0540C" w:rsidRPr="00A0540C" w:rsidRDefault="00A0540C" w:rsidP="002810FA">
      <w:pPr>
        <w:pStyle w:val="ListParagraph"/>
        <w:numPr>
          <w:ilvl w:val="0"/>
          <w:numId w:val="2"/>
        </w:numPr>
        <w:suppressAutoHyphens w:val="0"/>
        <w:spacing w:before="120" w:after="120" w:line="360" w:lineRule="auto"/>
        <w:contextualSpacing w:val="0"/>
        <w:rPr>
          <w:rFonts w:ascii="Arial" w:hAnsi="Arial" w:cs="Arial"/>
          <w:b/>
          <w:bCs/>
          <w:color w:val="000000" w:themeColor="text1"/>
          <w:sz w:val="22"/>
          <w:szCs w:val="22"/>
        </w:rPr>
      </w:pPr>
      <w:r w:rsidRPr="00A0540C">
        <w:rPr>
          <w:rFonts w:ascii="Arial" w:hAnsi="Arial" w:cs="Arial"/>
          <w:sz w:val="22"/>
          <w:szCs w:val="22"/>
        </w:rPr>
        <w:t>The document may be accompanied by other evidence such as photos or drawings that the child has made.</w:t>
      </w:r>
    </w:p>
    <w:p w14:paraId="3428944F" w14:textId="77777777" w:rsidR="00A0540C" w:rsidRPr="00A0540C" w:rsidRDefault="00A0540C" w:rsidP="002810FA">
      <w:pPr>
        <w:pStyle w:val="ListParagraph"/>
        <w:numPr>
          <w:ilvl w:val="0"/>
          <w:numId w:val="2"/>
        </w:numPr>
        <w:suppressAutoHyphens w:val="0"/>
        <w:spacing w:before="120" w:after="120" w:line="360" w:lineRule="auto"/>
        <w:contextualSpacing w:val="0"/>
        <w:rPr>
          <w:rFonts w:ascii="Arial" w:hAnsi="Arial" w:cs="Arial"/>
          <w:b/>
          <w:bCs/>
          <w:color w:val="000000" w:themeColor="text1"/>
          <w:sz w:val="22"/>
          <w:szCs w:val="22"/>
        </w:rPr>
      </w:pPr>
      <w:r w:rsidRPr="00A0540C">
        <w:rPr>
          <w:rFonts w:ascii="Arial" w:hAnsi="Arial" w:cs="Arial"/>
          <w:sz w:val="22"/>
          <w:szCs w:val="22"/>
        </w:rPr>
        <w:lastRenderedPageBreak/>
        <w:t>The setting will use the local authority’s assessment summary format or transition record, where these where provided.</w:t>
      </w:r>
    </w:p>
    <w:p w14:paraId="13CE6AE0" w14:textId="77777777" w:rsidR="00A0540C" w:rsidRPr="00A0540C" w:rsidRDefault="00A0540C" w:rsidP="002810FA">
      <w:pPr>
        <w:pStyle w:val="ListParagraph"/>
        <w:numPr>
          <w:ilvl w:val="0"/>
          <w:numId w:val="2"/>
        </w:numPr>
        <w:suppressAutoHyphens w:val="0"/>
        <w:spacing w:before="120" w:after="120" w:line="360" w:lineRule="auto"/>
        <w:contextualSpacing w:val="0"/>
        <w:rPr>
          <w:rFonts w:ascii="Arial" w:hAnsi="Arial" w:cs="Arial"/>
          <w:b/>
          <w:bCs/>
          <w:color w:val="000000" w:themeColor="text1"/>
          <w:sz w:val="22"/>
          <w:szCs w:val="22"/>
        </w:rPr>
      </w:pPr>
      <w:r w:rsidRPr="00A0540C">
        <w:rPr>
          <w:rFonts w:ascii="Arial" w:hAnsi="Arial" w:cs="Arial"/>
          <w:sz w:val="22"/>
          <w:szCs w:val="22"/>
        </w:rPr>
        <w:t>Whichever format of assessment summary is used, it should be completed and shared with the parent prior to transfer.</w:t>
      </w:r>
    </w:p>
    <w:p w14:paraId="70E6D47C" w14:textId="77777777" w:rsidR="00A0540C" w:rsidRPr="00A0540C" w:rsidRDefault="00A0540C" w:rsidP="00A0540C">
      <w:pPr>
        <w:pStyle w:val="ListParagraph"/>
        <w:spacing w:before="120" w:after="120" w:line="360" w:lineRule="auto"/>
        <w:ind w:left="0"/>
        <w:contextualSpacing w:val="0"/>
        <w:rPr>
          <w:rFonts w:ascii="Arial" w:hAnsi="Arial" w:cs="Arial"/>
          <w:b/>
          <w:bCs/>
          <w:sz w:val="22"/>
          <w:szCs w:val="22"/>
        </w:rPr>
      </w:pPr>
      <w:r w:rsidRPr="00A0540C">
        <w:rPr>
          <w:rFonts w:ascii="Arial" w:hAnsi="Arial" w:cs="Arial"/>
          <w:b/>
          <w:bCs/>
          <w:sz w:val="22"/>
          <w:szCs w:val="22"/>
        </w:rPr>
        <w:t>Transfer of confidential safeguarding and child protection information</w:t>
      </w:r>
    </w:p>
    <w:p w14:paraId="62729354" w14:textId="77777777" w:rsidR="00A0540C" w:rsidRPr="00A0540C" w:rsidRDefault="00A0540C" w:rsidP="002810FA">
      <w:pPr>
        <w:pStyle w:val="ListParagraph"/>
        <w:numPr>
          <w:ilvl w:val="0"/>
          <w:numId w:val="3"/>
        </w:numPr>
        <w:suppressAutoHyphens w:val="0"/>
        <w:spacing w:before="120" w:after="120" w:line="360" w:lineRule="auto"/>
        <w:contextualSpacing w:val="0"/>
        <w:rPr>
          <w:rFonts w:ascii="Arial" w:hAnsi="Arial" w:cs="Arial"/>
          <w:b/>
          <w:bCs/>
          <w:color w:val="000000" w:themeColor="text1"/>
          <w:sz w:val="22"/>
          <w:szCs w:val="22"/>
        </w:rPr>
      </w:pPr>
      <w:r w:rsidRPr="00A0540C">
        <w:rPr>
          <w:rFonts w:ascii="Arial" w:hAnsi="Arial" w:cs="Arial"/>
          <w:sz w:val="22"/>
          <w:szCs w:val="22"/>
        </w:rPr>
        <w:t>The receiving school/setting will need a record of child protection concerns raised in the setting and what was done about them. The responsibility for transfer of records lies with the originating setting, not on the receiving setting/school to make contact and request them.</w:t>
      </w:r>
    </w:p>
    <w:p w14:paraId="608AE823" w14:textId="77777777" w:rsidR="00A0540C" w:rsidRPr="00A0540C" w:rsidRDefault="00A0540C" w:rsidP="002810FA">
      <w:pPr>
        <w:pStyle w:val="ListParagraph"/>
        <w:numPr>
          <w:ilvl w:val="0"/>
          <w:numId w:val="3"/>
        </w:numPr>
        <w:suppressAutoHyphens w:val="0"/>
        <w:spacing w:before="120" w:after="120" w:line="360" w:lineRule="auto"/>
        <w:contextualSpacing w:val="0"/>
        <w:rPr>
          <w:rFonts w:ascii="Arial" w:hAnsi="Arial" w:cs="Arial"/>
          <w:b/>
          <w:bCs/>
          <w:color w:val="000000" w:themeColor="text1"/>
          <w:sz w:val="22"/>
          <w:szCs w:val="22"/>
        </w:rPr>
      </w:pPr>
      <w:r w:rsidRPr="00A0540C">
        <w:rPr>
          <w:rFonts w:ascii="Arial" w:hAnsi="Arial" w:cs="Arial"/>
          <w:sz w:val="22"/>
          <w:szCs w:val="22"/>
        </w:rPr>
        <w:t>To safeguard children effectively, the receiving setting must be made aware of any current child protection concerns, preferably by telephone, prior to the transfer of written records.</w:t>
      </w:r>
    </w:p>
    <w:p w14:paraId="4BF872C3" w14:textId="77777777" w:rsidR="00A0540C" w:rsidRPr="00A0540C" w:rsidRDefault="00A0540C" w:rsidP="002810FA">
      <w:pPr>
        <w:pStyle w:val="ListParagraph"/>
        <w:numPr>
          <w:ilvl w:val="0"/>
          <w:numId w:val="3"/>
        </w:numPr>
        <w:suppressAutoHyphens w:val="0"/>
        <w:spacing w:before="120" w:after="120" w:line="360" w:lineRule="auto"/>
        <w:contextualSpacing w:val="0"/>
        <w:rPr>
          <w:rFonts w:ascii="Arial" w:hAnsi="Arial" w:cs="Arial"/>
          <w:b/>
          <w:bCs/>
          <w:color w:val="000000" w:themeColor="text1"/>
          <w:sz w:val="22"/>
          <w:szCs w:val="22"/>
        </w:rPr>
      </w:pPr>
      <w:r w:rsidRPr="00A0540C">
        <w:rPr>
          <w:rFonts w:ascii="Arial" w:hAnsi="Arial" w:cs="Arial"/>
          <w:sz w:val="22"/>
          <w:szCs w:val="22"/>
        </w:rPr>
        <w:t xml:space="preserve">Parents should be reminded that sensitive information about their child is passed onto receiving settings where there have been safeguarding concerns and should be asked to agree to this prior to the information being shared. Settings are obliged to share data linked to “child abuse” which is defined as physical injury (non-accidental) physical and emotional neglect, ill </w:t>
      </w:r>
      <w:proofErr w:type="gramStart"/>
      <w:r w:rsidRPr="00A0540C">
        <w:rPr>
          <w:rFonts w:ascii="Arial" w:hAnsi="Arial" w:cs="Arial"/>
          <w:sz w:val="22"/>
          <w:szCs w:val="22"/>
        </w:rPr>
        <w:t>treatment</w:t>
      </w:r>
      <w:proofErr w:type="gramEnd"/>
      <w:r w:rsidRPr="00A0540C">
        <w:rPr>
          <w:rFonts w:ascii="Arial" w:hAnsi="Arial" w:cs="Arial"/>
          <w:sz w:val="22"/>
          <w:szCs w:val="22"/>
        </w:rPr>
        <w:t xml:space="preserve"> and abuse.</w:t>
      </w:r>
    </w:p>
    <w:p w14:paraId="155779D6" w14:textId="77777777" w:rsidR="00A0540C" w:rsidRPr="00A0540C" w:rsidRDefault="00A0540C" w:rsidP="002810FA">
      <w:pPr>
        <w:pStyle w:val="ListParagraph"/>
        <w:numPr>
          <w:ilvl w:val="0"/>
          <w:numId w:val="3"/>
        </w:numPr>
        <w:suppressAutoHyphens w:val="0"/>
        <w:spacing w:before="120" w:after="120" w:line="360" w:lineRule="auto"/>
        <w:contextualSpacing w:val="0"/>
        <w:rPr>
          <w:rFonts w:ascii="Arial" w:hAnsi="Arial" w:cs="Arial"/>
          <w:b/>
          <w:bCs/>
          <w:color w:val="000000" w:themeColor="text1"/>
          <w:sz w:val="22"/>
          <w:szCs w:val="22"/>
        </w:rPr>
      </w:pPr>
      <w:r w:rsidRPr="00A0540C">
        <w:rPr>
          <w:rFonts w:ascii="Arial" w:hAnsi="Arial" w:cs="Arial"/>
          <w:sz w:val="22"/>
          <w:szCs w:val="22"/>
        </w:rPr>
        <w:t>Parents/carers should be asked to agree to this, however, where safeguarding concerns have reached the level of a referral being made to local children’s social work services (either due to concerns that a child may be at risk of significant harm or that a child may be in need under Section 17 of the Children Act,) if consent is withheld the information will most likely need to be shared anyway. It is important that any decisions made to share or not share with or without consent are fully recorded.</w:t>
      </w:r>
    </w:p>
    <w:p w14:paraId="57E9B5CC" w14:textId="77777777" w:rsidR="00A0540C" w:rsidRPr="00A0540C" w:rsidRDefault="00A0540C" w:rsidP="002810FA">
      <w:pPr>
        <w:pStyle w:val="ListParagraph"/>
        <w:numPr>
          <w:ilvl w:val="0"/>
          <w:numId w:val="3"/>
        </w:numPr>
        <w:suppressAutoHyphens w:val="0"/>
        <w:spacing w:before="120" w:after="120" w:line="360" w:lineRule="auto"/>
        <w:contextualSpacing w:val="0"/>
        <w:rPr>
          <w:rFonts w:ascii="Arial" w:hAnsi="Arial" w:cs="Arial"/>
          <w:b/>
          <w:bCs/>
          <w:color w:val="000000" w:themeColor="text1"/>
          <w:sz w:val="22"/>
          <w:szCs w:val="22"/>
        </w:rPr>
      </w:pPr>
      <w:r w:rsidRPr="00A0540C">
        <w:rPr>
          <w:rFonts w:ascii="Arial" w:hAnsi="Arial" w:cs="Arial"/>
          <w:sz w:val="22"/>
          <w:szCs w:val="22"/>
        </w:rPr>
        <w:t>For any safeguarding or welfare concerns that resulted in an early help referral being made, and if consent to share is withheld, legal advice is sought prior to sharing.</w:t>
      </w:r>
    </w:p>
    <w:p w14:paraId="3BF02FA5" w14:textId="77777777" w:rsidR="00A0540C" w:rsidRPr="00A0540C" w:rsidRDefault="00A0540C" w:rsidP="002810FA">
      <w:pPr>
        <w:pStyle w:val="ListParagraph"/>
        <w:numPr>
          <w:ilvl w:val="0"/>
          <w:numId w:val="3"/>
        </w:numPr>
        <w:suppressAutoHyphens w:val="0"/>
        <w:spacing w:before="120" w:after="120" w:line="360" w:lineRule="auto"/>
        <w:contextualSpacing w:val="0"/>
        <w:rPr>
          <w:rFonts w:ascii="Arial" w:hAnsi="Arial" w:cs="Arial"/>
          <w:b/>
          <w:bCs/>
          <w:color w:val="000000" w:themeColor="text1"/>
          <w:sz w:val="22"/>
          <w:szCs w:val="22"/>
        </w:rPr>
      </w:pPr>
      <w:r w:rsidRPr="00A0540C">
        <w:rPr>
          <w:rFonts w:ascii="Arial" w:hAnsi="Arial" w:cs="Arial"/>
          <w:sz w:val="22"/>
          <w:szCs w:val="22"/>
        </w:rPr>
        <w:t>If the level of a safeguarding concern has not been such that a referral was made for early help, or to children’s social work services or police, the likelihood is that any concerns were at a very low level and if they did not meet the threshold for early help, they are unlikely to need to be shared as child abuse data with a receiving setting, however, the designated person should make decisions on a case by case basis, seeking legal advice is necessary.</w:t>
      </w:r>
    </w:p>
    <w:p w14:paraId="0860B34C" w14:textId="77777777" w:rsidR="00A0540C" w:rsidRPr="00A0540C" w:rsidRDefault="00A0540C" w:rsidP="002810FA">
      <w:pPr>
        <w:pStyle w:val="ListParagraph"/>
        <w:numPr>
          <w:ilvl w:val="0"/>
          <w:numId w:val="3"/>
        </w:numPr>
        <w:suppressAutoHyphens w:val="0"/>
        <w:spacing w:before="120" w:after="120" w:line="360" w:lineRule="auto"/>
        <w:contextualSpacing w:val="0"/>
        <w:rPr>
          <w:rFonts w:ascii="Arial" w:hAnsi="Arial" w:cs="Arial"/>
          <w:b/>
          <w:bCs/>
          <w:color w:val="000000" w:themeColor="text1"/>
          <w:sz w:val="22"/>
          <w:szCs w:val="22"/>
        </w:rPr>
      </w:pPr>
      <w:r w:rsidRPr="00A0540C">
        <w:rPr>
          <w:rFonts w:ascii="Arial" w:hAnsi="Arial" w:cs="Arial"/>
          <w:sz w:val="22"/>
          <w:szCs w:val="22"/>
        </w:rPr>
        <w:t xml:space="preserve">The designated person should check the quality of information to be transferred prior to transfer, ensuring that any information to be shared is accurate, relevant, </w:t>
      </w:r>
      <w:proofErr w:type="gramStart"/>
      <w:r w:rsidRPr="00A0540C">
        <w:rPr>
          <w:rFonts w:ascii="Arial" w:hAnsi="Arial" w:cs="Arial"/>
          <w:sz w:val="22"/>
          <w:szCs w:val="22"/>
        </w:rPr>
        <w:t>balanced</w:t>
      </w:r>
      <w:proofErr w:type="gramEnd"/>
      <w:r w:rsidRPr="00A0540C">
        <w:rPr>
          <w:rFonts w:ascii="Arial" w:hAnsi="Arial" w:cs="Arial"/>
          <w:sz w:val="22"/>
          <w:szCs w:val="22"/>
        </w:rPr>
        <w:t xml:space="preserve"> and </w:t>
      </w:r>
      <w:r w:rsidRPr="00A0540C">
        <w:rPr>
          <w:rFonts w:ascii="Arial" w:hAnsi="Arial" w:cs="Arial"/>
          <w:sz w:val="22"/>
          <w:szCs w:val="22"/>
        </w:rPr>
        <w:lastRenderedPageBreak/>
        <w:t xml:space="preserve">proportionate. Parents can request that any factual inaccuracies are amended prior to transfer. </w:t>
      </w:r>
    </w:p>
    <w:p w14:paraId="00CB22BC" w14:textId="77777777" w:rsidR="00A0540C" w:rsidRPr="00A0540C" w:rsidRDefault="00A0540C" w:rsidP="002810FA">
      <w:pPr>
        <w:pStyle w:val="ListParagraph"/>
        <w:numPr>
          <w:ilvl w:val="0"/>
          <w:numId w:val="3"/>
        </w:numPr>
        <w:suppressAutoHyphens w:val="0"/>
        <w:spacing w:before="120" w:after="120" w:line="360" w:lineRule="auto"/>
        <w:contextualSpacing w:val="0"/>
        <w:rPr>
          <w:rFonts w:ascii="Arial" w:hAnsi="Arial" w:cs="Arial"/>
          <w:b/>
          <w:bCs/>
          <w:color w:val="000000" w:themeColor="text1"/>
          <w:sz w:val="22"/>
          <w:szCs w:val="22"/>
        </w:rPr>
      </w:pPr>
      <w:r w:rsidRPr="00A0540C">
        <w:rPr>
          <w:rFonts w:ascii="Arial" w:hAnsi="Arial" w:cs="Arial"/>
          <w:sz w:val="22"/>
          <w:szCs w:val="22"/>
        </w:rPr>
        <w:t>If a parent wants to see the exact content of the safeguarding information to be transferred, they should go through the subject access request process. It is important that a child or other person is not put at risk through information being shared.</w:t>
      </w:r>
    </w:p>
    <w:p w14:paraId="0C003BA6" w14:textId="77777777" w:rsidR="00A0540C" w:rsidRPr="00A0540C" w:rsidRDefault="00A0540C" w:rsidP="002810FA">
      <w:pPr>
        <w:pStyle w:val="ListParagraph"/>
        <w:numPr>
          <w:ilvl w:val="0"/>
          <w:numId w:val="3"/>
        </w:numPr>
        <w:suppressAutoHyphens w:val="0"/>
        <w:spacing w:before="120" w:after="120" w:line="360" w:lineRule="auto"/>
        <w:contextualSpacing w:val="0"/>
        <w:rPr>
          <w:rFonts w:ascii="Arial" w:hAnsi="Arial" w:cs="Arial"/>
          <w:b/>
          <w:bCs/>
          <w:color w:val="000000" w:themeColor="text1"/>
          <w:sz w:val="22"/>
          <w:szCs w:val="22"/>
        </w:rPr>
      </w:pPr>
      <w:r w:rsidRPr="00A0540C">
        <w:rPr>
          <w:rFonts w:ascii="Arial" w:hAnsi="Arial" w:cs="Arial"/>
          <w:sz w:val="22"/>
          <w:szCs w:val="22"/>
        </w:rPr>
        <w:t xml:space="preserve">If no referrals have been made for early help or to children’s social work services and police, there should not normally be any significant information which is unknown to a parent being shared with the receiving school or setting. </w:t>
      </w:r>
    </w:p>
    <w:p w14:paraId="7FFD0F5E" w14:textId="77777777" w:rsidR="00A0540C" w:rsidRPr="00A0540C" w:rsidRDefault="00A0540C" w:rsidP="002810FA">
      <w:pPr>
        <w:pStyle w:val="ListParagraph"/>
        <w:numPr>
          <w:ilvl w:val="0"/>
          <w:numId w:val="3"/>
        </w:numPr>
        <w:suppressAutoHyphens w:val="0"/>
        <w:spacing w:before="120" w:after="120" w:line="360" w:lineRule="auto"/>
        <w:contextualSpacing w:val="0"/>
        <w:rPr>
          <w:rFonts w:ascii="Arial" w:hAnsi="Arial" w:cs="Arial"/>
          <w:b/>
          <w:bCs/>
          <w:color w:val="000000" w:themeColor="text1"/>
          <w:sz w:val="22"/>
          <w:szCs w:val="22"/>
        </w:rPr>
      </w:pPr>
      <w:r w:rsidRPr="00A0540C">
        <w:rPr>
          <w:rFonts w:ascii="Arial" w:hAnsi="Arial" w:cs="Arial"/>
          <w:sz w:val="22"/>
          <w:szCs w:val="22"/>
        </w:rPr>
        <w:t>If a parent has objections or reservations about safeguarding information being transferred to the new setting, or if it is unclear what information should be included, the designated person will seek legal advice.</w:t>
      </w:r>
    </w:p>
    <w:p w14:paraId="2A437A1B" w14:textId="77777777" w:rsidR="00A0540C" w:rsidRPr="00A0540C" w:rsidRDefault="00A0540C" w:rsidP="002810FA">
      <w:pPr>
        <w:pStyle w:val="ListParagraph"/>
        <w:numPr>
          <w:ilvl w:val="0"/>
          <w:numId w:val="3"/>
        </w:numPr>
        <w:suppressAutoHyphens w:val="0"/>
        <w:spacing w:before="120" w:after="120" w:line="360" w:lineRule="auto"/>
        <w:contextualSpacing w:val="0"/>
        <w:rPr>
          <w:rFonts w:ascii="Arial" w:hAnsi="Arial" w:cs="Arial"/>
          <w:b/>
          <w:bCs/>
          <w:color w:val="000000" w:themeColor="text1"/>
          <w:sz w:val="22"/>
          <w:szCs w:val="22"/>
        </w:rPr>
      </w:pPr>
      <w:proofErr w:type="gramStart"/>
      <w:r w:rsidRPr="00A0540C">
        <w:rPr>
          <w:rFonts w:ascii="Arial" w:hAnsi="Arial" w:cs="Arial"/>
          <w:sz w:val="22"/>
          <w:szCs w:val="22"/>
        </w:rPr>
        <w:t>In the event that</w:t>
      </w:r>
      <w:proofErr w:type="gramEnd"/>
      <w:r w:rsidRPr="00A0540C">
        <w:rPr>
          <w:rFonts w:ascii="Arial" w:hAnsi="Arial" w:cs="Arial"/>
          <w:sz w:val="22"/>
          <w:szCs w:val="22"/>
        </w:rPr>
        <w:t xml:space="preserve"> LSP requirements are different to the setting’s this must be explained to the parent, and a record of the discussion should be signed by parents to indicate that they understand how the information will be shared, in what circumstances, and who by. </w:t>
      </w:r>
    </w:p>
    <w:p w14:paraId="79B01DB8" w14:textId="77777777" w:rsidR="00A0540C" w:rsidRPr="00A0540C" w:rsidRDefault="00A0540C" w:rsidP="002810FA">
      <w:pPr>
        <w:pStyle w:val="ListParagraph"/>
        <w:numPr>
          <w:ilvl w:val="0"/>
          <w:numId w:val="3"/>
        </w:numPr>
        <w:suppressAutoHyphens w:val="0"/>
        <w:spacing w:before="120" w:after="120" w:line="360" w:lineRule="auto"/>
        <w:contextualSpacing w:val="0"/>
        <w:rPr>
          <w:rFonts w:ascii="Arial" w:hAnsi="Arial" w:cs="Arial"/>
          <w:b/>
          <w:bCs/>
          <w:color w:val="000000" w:themeColor="text1"/>
          <w:sz w:val="22"/>
          <w:szCs w:val="22"/>
        </w:rPr>
      </w:pPr>
      <w:r w:rsidRPr="00A0540C">
        <w:rPr>
          <w:rFonts w:ascii="Arial" w:hAnsi="Arial" w:cs="Arial"/>
          <w:sz w:val="22"/>
          <w:szCs w:val="22"/>
        </w:rPr>
        <w:t>Prior to sharing the information with the receiving setting the designated person should check LSP retention procedures and if it becomes apparent that the LSP procedures are materially different to setting’s procedures this is brought to the attention of the designated person’s line manager, who will agree how to proceed.</w:t>
      </w:r>
    </w:p>
    <w:p w14:paraId="747119B8" w14:textId="77777777" w:rsidR="00A0540C" w:rsidRPr="00A0540C" w:rsidRDefault="00A0540C" w:rsidP="002810FA">
      <w:pPr>
        <w:pStyle w:val="ListParagraph"/>
        <w:numPr>
          <w:ilvl w:val="0"/>
          <w:numId w:val="3"/>
        </w:numPr>
        <w:suppressAutoHyphens w:val="0"/>
        <w:spacing w:before="120" w:after="120" w:line="360" w:lineRule="auto"/>
        <w:contextualSpacing w:val="0"/>
        <w:rPr>
          <w:rFonts w:ascii="Arial" w:hAnsi="Arial" w:cs="Arial"/>
          <w:b/>
          <w:bCs/>
          <w:color w:val="000000" w:themeColor="text1"/>
          <w:sz w:val="22"/>
          <w:szCs w:val="22"/>
        </w:rPr>
      </w:pPr>
      <w:r w:rsidRPr="00A0540C">
        <w:rPr>
          <w:rFonts w:ascii="Arial" w:hAnsi="Arial" w:cs="Arial"/>
          <w:sz w:val="22"/>
          <w:szCs w:val="22"/>
        </w:rPr>
        <w:t xml:space="preserve">If a child protection plan or child in need plan is in place 06.1a Child welfare and protection summary is also photocopied and a copy is given to the receiving setting or school, along with the date of the last professional meeting or case conference. </w:t>
      </w:r>
    </w:p>
    <w:p w14:paraId="31F4AE0B" w14:textId="77777777" w:rsidR="00A0540C" w:rsidRPr="00A0540C" w:rsidRDefault="00A0540C" w:rsidP="002810FA">
      <w:pPr>
        <w:pStyle w:val="ListParagraph"/>
        <w:numPr>
          <w:ilvl w:val="0"/>
          <w:numId w:val="3"/>
        </w:numPr>
        <w:suppressAutoHyphens w:val="0"/>
        <w:spacing w:before="120" w:after="120" w:line="360" w:lineRule="auto"/>
        <w:contextualSpacing w:val="0"/>
        <w:rPr>
          <w:rFonts w:ascii="Arial" w:hAnsi="Arial" w:cs="Arial"/>
          <w:b/>
          <w:bCs/>
          <w:color w:val="000000" w:themeColor="text1"/>
          <w:sz w:val="22"/>
          <w:szCs w:val="22"/>
        </w:rPr>
      </w:pPr>
      <w:r w:rsidRPr="00A0540C">
        <w:rPr>
          <w:rFonts w:ascii="Arial" w:hAnsi="Arial" w:cs="Arial"/>
          <w:sz w:val="22"/>
          <w:szCs w:val="22"/>
        </w:rPr>
        <w:t>If a S47 investigation has been undertaken by the local authority a copy of the child welfare and protection concern summary form is given to the receiving setting/school.</w:t>
      </w:r>
    </w:p>
    <w:p w14:paraId="12C59BC3" w14:textId="77777777" w:rsidR="00A0540C" w:rsidRPr="00A0540C" w:rsidRDefault="00A0540C" w:rsidP="002810FA">
      <w:pPr>
        <w:pStyle w:val="ListParagraph"/>
        <w:numPr>
          <w:ilvl w:val="0"/>
          <w:numId w:val="3"/>
        </w:numPr>
        <w:suppressAutoHyphens w:val="0"/>
        <w:spacing w:before="120" w:after="120" w:line="360" w:lineRule="auto"/>
        <w:contextualSpacing w:val="0"/>
        <w:rPr>
          <w:rFonts w:ascii="Arial" w:hAnsi="Arial" w:cs="Arial"/>
          <w:b/>
          <w:bCs/>
          <w:color w:val="000000" w:themeColor="text1"/>
          <w:sz w:val="22"/>
          <w:szCs w:val="22"/>
        </w:rPr>
      </w:pPr>
      <w:r w:rsidRPr="00A0540C">
        <w:rPr>
          <w:rFonts w:ascii="Arial" w:hAnsi="Arial" w:cs="Arial"/>
          <w:sz w:val="22"/>
          <w:szCs w:val="22"/>
        </w:rPr>
        <w:t>Where a CAF/early help assessment has been raised in respect of welfare concerns, the name and contact details of the lead professional are passed on to the receiving setting or school</w:t>
      </w:r>
      <w:r w:rsidRPr="00A0540C">
        <w:rPr>
          <w:rFonts w:ascii="Arial" w:hAnsi="Arial" w:cs="Arial"/>
          <w:b/>
          <w:bCs/>
          <w:sz w:val="22"/>
          <w:szCs w:val="22"/>
        </w:rPr>
        <w:t>.</w:t>
      </w:r>
    </w:p>
    <w:p w14:paraId="41F5516B" w14:textId="77777777" w:rsidR="00A0540C" w:rsidRPr="00A0540C" w:rsidRDefault="00A0540C" w:rsidP="002810FA">
      <w:pPr>
        <w:pStyle w:val="ListParagraph"/>
        <w:numPr>
          <w:ilvl w:val="0"/>
          <w:numId w:val="3"/>
        </w:numPr>
        <w:suppressAutoHyphens w:val="0"/>
        <w:spacing w:before="120" w:after="120" w:line="360" w:lineRule="auto"/>
        <w:contextualSpacing w:val="0"/>
        <w:rPr>
          <w:rFonts w:ascii="Arial" w:hAnsi="Arial" w:cs="Arial"/>
          <w:b/>
          <w:bCs/>
          <w:color w:val="000000" w:themeColor="text1"/>
          <w:sz w:val="22"/>
          <w:szCs w:val="22"/>
        </w:rPr>
      </w:pPr>
      <w:r w:rsidRPr="00A0540C">
        <w:rPr>
          <w:rFonts w:ascii="Arial" w:hAnsi="Arial" w:cs="Arial"/>
          <w:sz w:val="22"/>
          <w:szCs w:val="22"/>
        </w:rPr>
        <w:t xml:space="preserve">If the setting has a copy of a current plan in place due to early help services being accessed, a copy of this should be given to the receiving setting, with parental consent. </w:t>
      </w:r>
    </w:p>
    <w:p w14:paraId="7B415DF1" w14:textId="77777777" w:rsidR="00A0540C" w:rsidRPr="00A0540C" w:rsidRDefault="00A0540C" w:rsidP="002810FA">
      <w:pPr>
        <w:pStyle w:val="ListParagraph"/>
        <w:numPr>
          <w:ilvl w:val="0"/>
          <w:numId w:val="3"/>
        </w:numPr>
        <w:suppressAutoHyphens w:val="0"/>
        <w:spacing w:before="120" w:after="120" w:line="360" w:lineRule="auto"/>
        <w:contextualSpacing w:val="0"/>
        <w:rPr>
          <w:rFonts w:ascii="Arial" w:hAnsi="Arial" w:cs="Arial"/>
          <w:b/>
          <w:bCs/>
          <w:color w:val="000000" w:themeColor="text1"/>
          <w:sz w:val="22"/>
          <w:szCs w:val="22"/>
        </w:rPr>
      </w:pPr>
      <w:r w:rsidRPr="00A0540C">
        <w:rPr>
          <w:rFonts w:ascii="Arial" w:hAnsi="Arial" w:cs="Arial"/>
          <w:sz w:val="22"/>
          <w:szCs w:val="22"/>
        </w:rPr>
        <w:t>Where there has been a S47 investigation regarding a child protection concern, the name and contact details of the child’s social worker will be passed on to the receiving setting/school, regardless of the outcome of the investigation.</w:t>
      </w:r>
    </w:p>
    <w:p w14:paraId="15BDF238" w14:textId="77777777" w:rsidR="00A0540C" w:rsidRPr="00A0540C" w:rsidRDefault="00A0540C" w:rsidP="002810FA">
      <w:pPr>
        <w:pStyle w:val="ListParagraph"/>
        <w:numPr>
          <w:ilvl w:val="0"/>
          <w:numId w:val="3"/>
        </w:numPr>
        <w:suppressAutoHyphens w:val="0"/>
        <w:spacing w:before="120" w:after="120" w:line="360" w:lineRule="auto"/>
        <w:contextualSpacing w:val="0"/>
        <w:rPr>
          <w:rFonts w:ascii="Arial" w:hAnsi="Arial" w:cs="Arial"/>
          <w:color w:val="000000" w:themeColor="text1"/>
          <w:sz w:val="22"/>
          <w:szCs w:val="22"/>
        </w:rPr>
      </w:pPr>
      <w:r w:rsidRPr="00A0540C">
        <w:rPr>
          <w:rFonts w:ascii="Arial" w:hAnsi="Arial" w:cs="Arial"/>
          <w:sz w:val="22"/>
          <w:szCs w:val="22"/>
        </w:rPr>
        <w:lastRenderedPageBreak/>
        <w:t>Where a child has been previously or is currently subject to a child protection plan, or a child in need plan, the name and contact details of the child’s social worker will be passed onto the receiving setting/school, along with the dates that the relevant plan was in place for.</w:t>
      </w:r>
    </w:p>
    <w:p w14:paraId="33021800" w14:textId="77777777" w:rsidR="00A0540C" w:rsidRPr="00A0540C" w:rsidRDefault="00A0540C" w:rsidP="002810FA">
      <w:pPr>
        <w:pStyle w:val="ListParagraph"/>
        <w:numPr>
          <w:ilvl w:val="0"/>
          <w:numId w:val="3"/>
        </w:numPr>
        <w:suppressAutoHyphens w:val="0"/>
        <w:spacing w:before="120" w:after="120" w:line="360" w:lineRule="auto"/>
        <w:contextualSpacing w:val="0"/>
        <w:rPr>
          <w:rFonts w:ascii="Arial" w:hAnsi="Arial" w:cs="Arial"/>
          <w:color w:val="000000" w:themeColor="text1"/>
          <w:sz w:val="22"/>
          <w:szCs w:val="22"/>
        </w:rPr>
      </w:pPr>
      <w:r w:rsidRPr="00A0540C">
        <w:rPr>
          <w:rFonts w:ascii="Arial" w:hAnsi="Arial" w:cs="Arial"/>
          <w:sz w:val="22"/>
          <w:szCs w:val="22"/>
        </w:rPr>
        <w:t xml:space="preserve">This information is posted (by ‘signed for’ delivery) or taken to the school/setting, addressed to the </w:t>
      </w:r>
      <w:proofErr w:type="gramStart"/>
      <w:r w:rsidRPr="00A0540C">
        <w:rPr>
          <w:rFonts w:ascii="Arial" w:hAnsi="Arial" w:cs="Arial"/>
          <w:sz w:val="22"/>
          <w:szCs w:val="22"/>
        </w:rPr>
        <w:t>setting’s</w:t>
      </w:r>
      <w:proofErr w:type="gramEnd"/>
      <w:r w:rsidRPr="00A0540C">
        <w:rPr>
          <w:rFonts w:ascii="Arial" w:hAnsi="Arial" w:cs="Arial"/>
          <w:sz w:val="22"/>
          <w:szCs w:val="22"/>
        </w:rPr>
        <w:t xml:space="preserve"> or school’s designated person for child protection and marked confidential. Electronic records must only be transferred by a secure electronic transfer mechanism, or after the information has been encrypted.</w:t>
      </w:r>
    </w:p>
    <w:p w14:paraId="725F80AD" w14:textId="77777777" w:rsidR="00A0540C" w:rsidRPr="00A0540C" w:rsidRDefault="00A0540C" w:rsidP="002810FA">
      <w:pPr>
        <w:pStyle w:val="ListParagraph"/>
        <w:numPr>
          <w:ilvl w:val="0"/>
          <w:numId w:val="3"/>
        </w:numPr>
        <w:suppressAutoHyphens w:val="0"/>
        <w:spacing w:before="120" w:after="120" w:line="360" w:lineRule="auto"/>
        <w:contextualSpacing w:val="0"/>
        <w:rPr>
          <w:rFonts w:ascii="Arial" w:hAnsi="Arial" w:cs="Arial"/>
          <w:color w:val="000000" w:themeColor="text1"/>
          <w:sz w:val="22"/>
          <w:szCs w:val="22"/>
        </w:rPr>
      </w:pPr>
      <w:r w:rsidRPr="00A0540C">
        <w:rPr>
          <w:rFonts w:ascii="Arial" w:hAnsi="Arial" w:cs="Arial"/>
          <w:sz w:val="22"/>
          <w:szCs w:val="22"/>
        </w:rPr>
        <w:t xml:space="preserve">Parent/carers should be made aware what information will be passed onto another setting via 07.1a Privacy notice. </w:t>
      </w:r>
    </w:p>
    <w:p w14:paraId="54D87464" w14:textId="77777777" w:rsidR="00A0540C" w:rsidRPr="00A0540C" w:rsidRDefault="00A0540C" w:rsidP="002810FA">
      <w:pPr>
        <w:pStyle w:val="ListParagraph"/>
        <w:numPr>
          <w:ilvl w:val="0"/>
          <w:numId w:val="3"/>
        </w:numPr>
        <w:suppressAutoHyphens w:val="0"/>
        <w:spacing w:before="120" w:after="120" w:line="360" w:lineRule="auto"/>
        <w:contextualSpacing w:val="0"/>
        <w:rPr>
          <w:rFonts w:ascii="Arial" w:hAnsi="Arial" w:cs="Arial"/>
          <w:color w:val="000000" w:themeColor="text1"/>
          <w:sz w:val="22"/>
          <w:szCs w:val="22"/>
        </w:rPr>
      </w:pPr>
      <w:r w:rsidRPr="00A0540C">
        <w:rPr>
          <w:rFonts w:ascii="Arial" w:hAnsi="Arial" w:cs="Arial"/>
          <w:sz w:val="22"/>
          <w:szCs w:val="22"/>
        </w:rPr>
        <w:t xml:space="preserve">Copies of the last relevant initial child protection conference/review, as well as the last core group or child in need minutes can be given to the setting/school. </w:t>
      </w:r>
    </w:p>
    <w:p w14:paraId="0EF610CC" w14:textId="77777777" w:rsidR="00A0540C" w:rsidRPr="00A0540C" w:rsidRDefault="00A0540C" w:rsidP="002810FA">
      <w:pPr>
        <w:pStyle w:val="ListParagraph"/>
        <w:numPr>
          <w:ilvl w:val="0"/>
          <w:numId w:val="3"/>
        </w:numPr>
        <w:suppressAutoHyphens w:val="0"/>
        <w:spacing w:before="120" w:after="120" w:line="360" w:lineRule="auto"/>
        <w:contextualSpacing w:val="0"/>
        <w:rPr>
          <w:rFonts w:ascii="Arial" w:hAnsi="Arial" w:cs="Arial"/>
          <w:color w:val="000000" w:themeColor="text1"/>
          <w:sz w:val="22"/>
          <w:szCs w:val="22"/>
        </w:rPr>
      </w:pPr>
      <w:r w:rsidRPr="00A0540C">
        <w:rPr>
          <w:rFonts w:ascii="Arial" w:hAnsi="Arial" w:cs="Arial"/>
          <w:sz w:val="22"/>
          <w:szCs w:val="22"/>
        </w:rPr>
        <w:t xml:space="preserve">The setting manager must review and update 06.1a Child welfare and protection summary, checking for accuracy, proportionality, and relevance, before this is copied and sent to the setting/school. </w:t>
      </w:r>
    </w:p>
    <w:p w14:paraId="10EF2E3D" w14:textId="77777777" w:rsidR="00A0540C" w:rsidRPr="00A0540C" w:rsidRDefault="00A0540C" w:rsidP="002810FA">
      <w:pPr>
        <w:pStyle w:val="ListParagraph"/>
        <w:numPr>
          <w:ilvl w:val="0"/>
          <w:numId w:val="3"/>
        </w:numPr>
        <w:suppressAutoHyphens w:val="0"/>
        <w:spacing w:before="120" w:after="120" w:line="360" w:lineRule="auto"/>
        <w:contextualSpacing w:val="0"/>
        <w:rPr>
          <w:rFonts w:ascii="Arial" w:hAnsi="Arial" w:cs="Arial"/>
          <w:color w:val="000000" w:themeColor="text1"/>
          <w:sz w:val="22"/>
          <w:szCs w:val="22"/>
        </w:rPr>
      </w:pPr>
      <w:r w:rsidRPr="00A0540C">
        <w:rPr>
          <w:rFonts w:ascii="Arial" w:hAnsi="Arial" w:cs="Arial"/>
          <w:sz w:val="22"/>
          <w:szCs w:val="22"/>
        </w:rPr>
        <w:t>The setting manager ensures the remaining file is archived in line with the procedures set out below.</w:t>
      </w:r>
    </w:p>
    <w:p w14:paraId="42CDA29E" w14:textId="77777777" w:rsidR="00A0540C" w:rsidRPr="00A0540C" w:rsidRDefault="00A0540C" w:rsidP="00A0540C">
      <w:pPr>
        <w:spacing w:before="120" w:after="120" w:line="360" w:lineRule="auto"/>
        <w:ind w:left="360"/>
        <w:rPr>
          <w:rFonts w:ascii="Arial" w:hAnsi="Arial" w:cs="Arial"/>
          <w:sz w:val="22"/>
          <w:szCs w:val="22"/>
        </w:rPr>
      </w:pPr>
      <w:r w:rsidRPr="00A0540C">
        <w:rPr>
          <w:rFonts w:ascii="Arial" w:hAnsi="Arial" w:cs="Arial"/>
          <w:sz w:val="22"/>
          <w:szCs w:val="22"/>
        </w:rPr>
        <w:t>No other documentation from the child’s personal file is passed to the receiving setting or school.</w:t>
      </w:r>
      <w:r w:rsidRPr="00A0540C">
        <w:rPr>
          <w:rFonts w:ascii="Arial" w:hAnsi="Arial" w:cs="Arial"/>
          <w:b/>
          <w:bCs/>
          <w:sz w:val="22"/>
          <w:szCs w:val="22"/>
        </w:rPr>
        <w:t xml:space="preserve"> </w:t>
      </w:r>
      <w:r w:rsidRPr="00A0540C">
        <w:rPr>
          <w:rFonts w:ascii="Arial" w:hAnsi="Arial" w:cs="Arial"/>
          <w:sz w:val="22"/>
          <w:szCs w:val="22"/>
        </w:rPr>
        <w:t>The setting keeps a copy of any safeguarding records in line with required retention periods.</w:t>
      </w:r>
    </w:p>
    <w:p w14:paraId="65E453AC" w14:textId="77777777" w:rsidR="00A0540C" w:rsidRPr="00A0540C" w:rsidRDefault="00A0540C" w:rsidP="00A0540C">
      <w:pPr>
        <w:spacing w:before="120" w:after="120" w:line="360" w:lineRule="auto"/>
        <w:rPr>
          <w:rFonts w:ascii="Arial" w:hAnsi="Arial" w:cs="Arial"/>
          <w:b/>
          <w:bCs/>
          <w:sz w:val="22"/>
          <w:szCs w:val="22"/>
        </w:rPr>
      </w:pPr>
      <w:r w:rsidRPr="00A0540C">
        <w:rPr>
          <w:rFonts w:ascii="Arial" w:hAnsi="Arial" w:cs="Arial"/>
          <w:b/>
          <w:bCs/>
          <w:sz w:val="22"/>
          <w:szCs w:val="22"/>
        </w:rPr>
        <w:t>Archiving children’s files</w:t>
      </w:r>
    </w:p>
    <w:p w14:paraId="036AEA3E" w14:textId="77777777" w:rsidR="00A0540C" w:rsidRPr="00A0540C" w:rsidRDefault="00A0540C" w:rsidP="002810FA">
      <w:pPr>
        <w:pStyle w:val="ListParagraph"/>
        <w:numPr>
          <w:ilvl w:val="0"/>
          <w:numId w:val="4"/>
        </w:numPr>
        <w:suppressAutoHyphens w:val="0"/>
        <w:spacing w:before="120" w:after="120" w:line="360" w:lineRule="auto"/>
        <w:contextualSpacing w:val="0"/>
        <w:rPr>
          <w:rFonts w:ascii="Arial" w:hAnsi="Arial" w:cs="Arial"/>
          <w:b/>
          <w:bCs/>
          <w:color w:val="000000" w:themeColor="text1"/>
          <w:sz w:val="22"/>
          <w:szCs w:val="22"/>
        </w:rPr>
      </w:pPr>
      <w:r w:rsidRPr="00A0540C">
        <w:rPr>
          <w:rFonts w:ascii="Arial" w:hAnsi="Arial" w:cs="Arial"/>
          <w:sz w:val="22"/>
          <w:szCs w:val="22"/>
        </w:rPr>
        <w:t xml:space="preserve">Paper documents are removed from the child’s file, taken out of plastic </w:t>
      </w:r>
      <w:proofErr w:type="gramStart"/>
      <w:r w:rsidRPr="00A0540C">
        <w:rPr>
          <w:rFonts w:ascii="Arial" w:hAnsi="Arial" w:cs="Arial"/>
          <w:sz w:val="22"/>
          <w:szCs w:val="22"/>
        </w:rPr>
        <w:t>pockets</w:t>
      </w:r>
      <w:proofErr w:type="gramEnd"/>
      <w:r w:rsidRPr="00A0540C">
        <w:rPr>
          <w:rFonts w:ascii="Arial" w:hAnsi="Arial" w:cs="Arial"/>
          <w:sz w:val="22"/>
          <w:szCs w:val="22"/>
        </w:rPr>
        <w:t xml:space="preserve"> and placed in a robust envelope, with the child’s name and date of birth on the front and the date they left. </w:t>
      </w:r>
    </w:p>
    <w:p w14:paraId="37A9108F" w14:textId="77777777" w:rsidR="00A0540C" w:rsidRPr="00A0540C" w:rsidRDefault="00A0540C" w:rsidP="002810FA">
      <w:pPr>
        <w:pStyle w:val="ListParagraph"/>
        <w:numPr>
          <w:ilvl w:val="0"/>
          <w:numId w:val="4"/>
        </w:numPr>
        <w:suppressAutoHyphens w:val="0"/>
        <w:spacing w:before="120" w:after="120" w:line="360" w:lineRule="auto"/>
        <w:contextualSpacing w:val="0"/>
        <w:rPr>
          <w:rFonts w:ascii="Arial" w:hAnsi="Arial" w:cs="Arial"/>
          <w:b/>
          <w:bCs/>
          <w:color w:val="000000" w:themeColor="text1"/>
          <w:sz w:val="22"/>
          <w:szCs w:val="22"/>
        </w:rPr>
      </w:pPr>
      <w:r w:rsidRPr="00A0540C">
        <w:rPr>
          <w:rFonts w:ascii="Arial" w:hAnsi="Arial" w:cs="Arial"/>
          <w:sz w:val="22"/>
          <w:szCs w:val="22"/>
        </w:rPr>
        <w:t>The designated person writes clearly on the front of the envelope the length of time the file should be kept before destruction.</w:t>
      </w:r>
    </w:p>
    <w:p w14:paraId="6BED1517" w14:textId="77777777" w:rsidR="00A0540C" w:rsidRPr="00A0540C" w:rsidRDefault="00A0540C" w:rsidP="00A0540C">
      <w:pPr>
        <w:spacing w:before="120" w:after="120" w:line="360" w:lineRule="auto"/>
        <w:ind w:left="360"/>
        <w:rPr>
          <w:rFonts w:ascii="Arial" w:hAnsi="Arial" w:cs="Arial"/>
          <w:b/>
          <w:bCs/>
          <w:color w:val="000000" w:themeColor="text1"/>
          <w:sz w:val="22"/>
          <w:szCs w:val="22"/>
        </w:rPr>
      </w:pPr>
      <w:r w:rsidRPr="00A0540C">
        <w:rPr>
          <w:rFonts w:ascii="Arial" w:hAnsi="Arial" w:cs="Arial"/>
          <w:sz w:val="22"/>
          <w:szCs w:val="22"/>
        </w:rPr>
        <w:t xml:space="preserve">This is sealed and placed in an archive box and stored in a safe place </w:t>
      </w:r>
      <w:proofErr w:type="gramStart"/>
      <w:r w:rsidRPr="00A0540C">
        <w:rPr>
          <w:rFonts w:ascii="Arial" w:hAnsi="Arial" w:cs="Arial"/>
          <w:sz w:val="22"/>
          <w:szCs w:val="22"/>
        </w:rPr>
        <w:t>i.e.</w:t>
      </w:r>
      <w:proofErr w:type="gramEnd"/>
      <w:r w:rsidRPr="00A0540C">
        <w:rPr>
          <w:rFonts w:ascii="Arial" w:hAnsi="Arial" w:cs="Arial"/>
          <w:sz w:val="22"/>
          <w:szCs w:val="22"/>
        </w:rPr>
        <w:t xml:space="preserve"> a locked cabinet for three years or until the next Ofsted inspection conducted after the child has left the setting, and can then be destroyed.</w:t>
      </w:r>
    </w:p>
    <w:p w14:paraId="014EF6B7" w14:textId="77777777" w:rsidR="00A0540C" w:rsidRPr="00A0540C" w:rsidRDefault="00A0540C" w:rsidP="002810FA">
      <w:pPr>
        <w:pStyle w:val="ListParagraph"/>
        <w:numPr>
          <w:ilvl w:val="0"/>
          <w:numId w:val="4"/>
        </w:numPr>
        <w:suppressAutoHyphens w:val="0"/>
        <w:spacing w:before="120" w:after="120" w:line="360" w:lineRule="auto"/>
        <w:contextualSpacing w:val="0"/>
        <w:rPr>
          <w:rFonts w:ascii="Arial" w:hAnsi="Arial" w:cs="Arial"/>
          <w:b/>
          <w:bCs/>
          <w:color w:val="000000" w:themeColor="text1"/>
          <w:sz w:val="22"/>
          <w:szCs w:val="22"/>
        </w:rPr>
      </w:pPr>
      <w:r w:rsidRPr="00A0540C">
        <w:rPr>
          <w:rFonts w:ascii="Arial" w:hAnsi="Arial" w:cs="Arial"/>
          <w:sz w:val="22"/>
          <w:szCs w:val="22"/>
        </w:rPr>
        <w:t xml:space="preserve">For web-based or electronic children’s files, the designated person must also use the archiving procedure, and records details of what needs to be retained/destroyed. The designated person must make arrangements to ensure that electronic files are </w:t>
      </w:r>
      <w:r w:rsidRPr="00A0540C">
        <w:rPr>
          <w:rFonts w:ascii="Arial" w:hAnsi="Arial" w:cs="Arial"/>
          <w:sz w:val="22"/>
          <w:szCs w:val="22"/>
        </w:rPr>
        <w:lastRenderedPageBreak/>
        <w:t xml:space="preserve">deleted/retained as required in accordance with the required retention periods in the same way as </w:t>
      </w:r>
      <w:proofErr w:type="gramStart"/>
      <w:r w:rsidRPr="00A0540C">
        <w:rPr>
          <w:rFonts w:ascii="Arial" w:hAnsi="Arial" w:cs="Arial"/>
          <w:sz w:val="22"/>
          <w:szCs w:val="22"/>
        </w:rPr>
        <w:t>paper based</w:t>
      </w:r>
      <w:proofErr w:type="gramEnd"/>
      <w:r w:rsidRPr="00A0540C">
        <w:rPr>
          <w:rFonts w:ascii="Arial" w:hAnsi="Arial" w:cs="Arial"/>
          <w:sz w:val="22"/>
          <w:szCs w:val="22"/>
        </w:rPr>
        <w:t xml:space="preserve"> files.</w:t>
      </w:r>
    </w:p>
    <w:p w14:paraId="4D5B7890" w14:textId="77777777" w:rsidR="00A0540C" w:rsidRPr="00A0540C" w:rsidRDefault="00A0540C" w:rsidP="002810FA">
      <w:pPr>
        <w:pStyle w:val="ListParagraph"/>
        <w:numPr>
          <w:ilvl w:val="0"/>
          <w:numId w:val="4"/>
        </w:numPr>
        <w:suppressAutoHyphens w:val="0"/>
        <w:spacing w:before="120" w:after="120" w:line="360" w:lineRule="auto"/>
        <w:contextualSpacing w:val="0"/>
        <w:rPr>
          <w:rFonts w:ascii="Arial" w:hAnsi="Arial" w:cs="Arial"/>
          <w:b/>
          <w:sz w:val="22"/>
          <w:szCs w:val="22"/>
        </w:rPr>
      </w:pPr>
      <w:r w:rsidRPr="00A0540C">
        <w:rPr>
          <w:rFonts w:ascii="Arial" w:hAnsi="Arial" w:cs="Arial"/>
          <w:sz w:val="22"/>
          <w:szCs w:val="22"/>
        </w:rPr>
        <w:t>Health and safety records and some accident records pertaining to a child are stored in line with required retention periods.</w:t>
      </w:r>
    </w:p>
    <w:p w14:paraId="00221A66" w14:textId="06EA3857" w:rsidR="0003011A" w:rsidRPr="004413BB" w:rsidRDefault="0003011A" w:rsidP="00A0540C">
      <w:pPr>
        <w:spacing w:before="120" w:after="120" w:line="360" w:lineRule="auto"/>
        <w:rPr>
          <w:rFonts w:ascii="Arial" w:hAnsi="Arial" w:cs="Arial"/>
          <w:sz w:val="22"/>
          <w:szCs w:val="22"/>
        </w:rPr>
      </w:pPr>
    </w:p>
    <w:sectPr w:rsidR="0003011A" w:rsidRPr="004413BB" w:rsidSect="00E43904">
      <w:headerReference w:type="default" r:id="rId8"/>
      <w:footerReference w:type="default" r:id="rId9"/>
      <w:pgSz w:w="11906" w:h="16838"/>
      <w:pgMar w:top="1440" w:right="1440" w:bottom="1440" w:left="1440" w:header="283"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879C92" w14:textId="77777777" w:rsidR="002810FA" w:rsidRDefault="002810FA" w:rsidP="00CA26E1">
      <w:r>
        <w:separator/>
      </w:r>
    </w:p>
  </w:endnote>
  <w:endnote w:type="continuationSeparator" w:id="0">
    <w:p w14:paraId="59635100" w14:textId="77777777" w:rsidR="002810FA" w:rsidRDefault="002810FA" w:rsidP="00CA2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BoldMT">
    <w:altName w:val="Times New Roman"/>
    <w:charset w:val="00"/>
    <w:family w:val="swiss"/>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rbel">
    <w:panose1 w:val="020B0503020204020204"/>
    <w:charset w:val="00"/>
    <w:family w:val="swiss"/>
    <w:pitch w:val="variable"/>
    <w:sig w:usb0="A00002EF" w:usb1="4000A44B" w:usb2="00000000" w:usb3="00000000" w:csb0="0000019F" w:csb1="00000000"/>
  </w:font>
  <w:font w:name="CabinSketch">
    <w:altName w:val="Calibri"/>
    <w:charset w:val="00"/>
    <w:family w:val="swiss"/>
    <w:pitch w:val="variable"/>
    <w:sig w:usb0="8000002F" w:usb1="0000000A" w:usb2="00000000" w:usb3="00000000" w:csb0="00000001" w:csb1="00000000"/>
  </w:font>
  <w:font w:name="ChalkyChuck">
    <w:altName w:val="Calibri"/>
    <w:panose1 w:val="02000603000000000000"/>
    <w:charset w:val="00"/>
    <w:family w:val="auto"/>
    <w:pitch w:val="variable"/>
    <w:sig w:usb0="80000003" w:usb1="00010002" w:usb2="00000000" w:usb3="00000000" w:csb0="00000001" w:csb1="00000000"/>
  </w:font>
  <w:font w:name="Cabin Sketch">
    <w:altName w:val="Calibri"/>
    <w:charset w:val="00"/>
    <w:family w:val="swiss"/>
    <w:pitch w:val="variable"/>
    <w:sig w:usb0="800000AF" w:usb1="0000004A"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9FA5E" w14:textId="77777777" w:rsidR="00706F4C" w:rsidRDefault="00706F4C" w:rsidP="00706F4C">
    <w:pPr>
      <w:jc w:val="center"/>
      <w:rPr>
        <w:rFonts w:ascii="ChalkyChuck" w:hAnsi="ChalkyChuck"/>
        <w:color w:val="808080" w:themeColor="background1" w:themeShade="80"/>
        <w:sz w:val="20"/>
        <w:szCs w:val="20"/>
      </w:rPr>
    </w:pPr>
    <w:r>
      <w:rPr>
        <w:rFonts w:ascii="ChalkyChuck" w:hAnsi="ChalkyChuck"/>
        <w:b/>
        <w:color w:val="808080" w:themeColor="background1" w:themeShade="80"/>
        <w:sz w:val="20"/>
        <w:szCs w:val="20"/>
      </w:rPr>
      <w:t xml:space="preserve">Ducklings Preschool </w:t>
    </w:r>
    <w:proofErr w:type="spellStart"/>
    <w:r>
      <w:rPr>
        <w:rFonts w:ascii="ChalkyChuck" w:hAnsi="ChalkyChuck"/>
        <w:b/>
        <w:color w:val="808080" w:themeColor="background1" w:themeShade="80"/>
        <w:sz w:val="20"/>
        <w:szCs w:val="20"/>
      </w:rPr>
      <w:t>Creaton</w:t>
    </w:r>
    <w:proofErr w:type="spellEnd"/>
    <w:r>
      <w:rPr>
        <w:rFonts w:ascii="ChalkyChuck" w:hAnsi="ChalkyChuck"/>
        <w:b/>
        <w:color w:val="808080" w:themeColor="background1" w:themeShade="80"/>
        <w:sz w:val="20"/>
        <w:szCs w:val="20"/>
      </w:rPr>
      <w:t xml:space="preserve"> CIO </w:t>
    </w:r>
    <w:r>
      <w:rPr>
        <w:rFonts w:ascii="ChalkyChuck" w:hAnsi="ChalkyChuck"/>
        <w:color w:val="808080" w:themeColor="background1" w:themeShade="80"/>
        <w:sz w:val="20"/>
        <w:szCs w:val="20"/>
      </w:rPr>
      <w:t xml:space="preserve">18 Welford Road, </w:t>
    </w:r>
    <w:proofErr w:type="spellStart"/>
    <w:r>
      <w:rPr>
        <w:rFonts w:ascii="ChalkyChuck" w:hAnsi="ChalkyChuck"/>
        <w:color w:val="808080" w:themeColor="background1" w:themeShade="80"/>
        <w:sz w:val="20"/>
        <w:szCs w:val="20"/>
      </w:rPr>
      <w:t>Creaton</w:t>
    </w:r>
    <w:proofErr w:type="spellEnd"/>
    <w:r>
      <w:rPr>
        <w:rFonts w:ascii="ChalkyChuck" w:hAnsi="ChalkyChuck"/>
        <w:color w:val="808080" w:themeColor="background1" w:themeShade="80"/>
        <w:sz w:val="20"/>
        <w:szCs w:val="20"/>
      </w:rPr>
      <w:t>, Northamptonshire, NN6 8NH</w:t>
    </w:r>
  </w:p>
  <w:p w14:paraId="3236C715" w14:textId="77777777" w:rsidR="00706F4C" w:rsidRDefault="00706F4C" w:rsidP="00706F4C">
    <w:pPr>
      <w:jc w:val="center"/>
      <w:rPr>
        <w:rFonts w:ascii="ChalkyChuck" w:hAnsi="ChalkyChuck"/>
        <w:color w:val="808080" w:themeColor="background1" w:themeShade="80"/>
        <w:sz w:val="20"/>
        <w:szCs w:val="20"/>
      </w:rPr>
    </w:pPr>
    <w:r>
      <w:rPr>
        <w:rFonts w:ascii="ChalkyChuck" w:hAnsi="ChalkyChuck"/>
        <w:b/>
        <w:color w:val="808080" w:themeColor="background1" w:themeShade="80"/>
        <w:sz w:val="20"/>
        <w:szCs w:val="20"/>
      </w:rPr>
      <w:t xml:space="preserve">Registered Charity Number </w:t>
    </w:r>
    <w:r>
      <w:rPr>
        <w:rFonts w:ascii="ChalkyChuck" w:hAnsi="ChalkyChuck"/>
        <w:bCs/>
        <w:color w:val="808080" w:themeColor="background1" w:themeShade="80"/>
        <w:sz w:val="20"/>
        <w:szCs w:val="20"/>
      </w:rPr>
      <w:t>1186340</w:t>
    </w:r>
    <w:r>
      <w:rPr>
        <w:rFonts w:ascii="ChalkyChuck" w:hAnsi="ChalkyChuck"/>
        <w:color w:val="808080" w:themeColor="background1" w:themeShade="80"/>
        <w:sz w:val="20"/>
        <w:szCs w:val="20"/>
      </w:rPr>
      <w:t xml:space="preserve"> </w:t>
    </w:r>
    <w:r>
      <w:rPr>
        <w:rFonts w:ascii="ChalkyChuck" w:hAnsi="ChalkyChuck"/>
        <w:b/>
        <w:color w:val="808080" w:themeColor="background1" w:themeShade="80"/>
        <w:sz w:val="20"/>
        <w:szCs w:val="20"/>
      </w:rPr>
      <w:t xml:space="preserve">Ofsted Registration Number </w:t>
    </w:r>
    <w:r>
      <w:rPr>
        <w:rFonts w:ascii="ChalkyChuck" w:hAnsi="ChalkyChuck"/>
        <w:color w:val="808080" w:themeColor="background1" w:themeShade="80"/>
        <w:sz w:val="20"/>
        <w:szCs w:val="20"/>
      </w:rPr>
      <w:t>2623687</w:t>
    </w:r>
  </w:p>
  <w:p w14:paraId="7A804FC9" w14:textId="77777777" w:rsidR="00706F4C" w:rsidRDefault="00706F4C" w:rsidP="00706F4C">
    <w:pPr>
      <w:jc w:val="center"/>
      <w:rPr>
        <w:rFonts w:ascii="ChalkyChuck" w:hAnsi="ChalkyChuck"/>
        <w:color w:val="808080" w:themeColor="background1" w:themeShade="80"/>
        <w:sz w:val="20"/>
        <w:szCs w:val="20"/>
      </w:rPr>
    </w:pPr>
    <w:r>
      <w:rPr>
        <w:rFonts w:ascii="ChalkyChuck" w:hAnsi="ChalkyChuck"/>
        <w:b/>
        <w:bCs/>
        <w:color w:val="808080" w:themeColor="background1" w:themeShade="80"/>
        <w:sz w:val="20"/>
        <w:szCs w:val="20"/>
      </w:rPr>
      <w:t xml:space="preserve">Early Years Alliance Membership Number </w:t>
    </w:r>
    <w:r>
      <w:rPr>
        <w:rFonts w:ascii="ChalkyChuck" w:hAnsi="ChalkyChuck"/>
        <w:color w:val="808080" w:themeColor="background1" w:themeShade="80"/>
        <w:sz w:val="20"/>
        <w:szCs w:val="20"/>
      </w:rPr>
      <w:t>15422</w:t>
    </w:r>
  </w:p>
  <w:p w14:paraId="2781C616" w14:textId="77777777" w:rsidR="00706F4C" w:rsidRDefault="00706F4C" w:rsidP="00706F4C">
    <w:pPr>
      <w:jc w:val="center"/>
      <w:rPr>
        <w:rFonts w:ascii="ChalkyChuck" w:hAnsi="ChalkyChuck"/>
        <w:b/>
        <w:color w:val="808080" w:themeColor="background1" w:themeShade="80"/>
        <w:sz w:val="20"/>
        <w:szCs w:val="20"/>
      </w:rPr>
    </w:pPr>
    <w:r>
      <w:rPr>
        <w:rFonts w:ascii="ChalkyChuck" w:hAnsi="ChalkyChuck"/>
        <w:b/>
        <w:color w:val="808080" w:themeColor="background1" w:themeShade="80"/>
        <w:sz w:val="20"/>
        <w:szCs w:val="20"/>
      </w:rPr>
      <w:t xml:space="preserve">Telephone </w:t>
    </w:r>
    <w:r>
      <w:rPr>
        <w:rFonts w:ascii="ChalkyChuck" w:hAnsi="ChalkyChuck"/>
        <w:color w:val="808080" w:themeColor="background1" w:themeShade="80"/>
        <w:sz w:val="20"/>
        <w:szCs w:val="20"/>
      </w:rPr>
      <w:t xml:space="preserve">01604 505172 </w:t>
    </w:r>
    <w:r>
      <w:rPr>
        <w:rFonts w:ascii="ChalkyChuck" w:hAnsi="ChalkyChuck"/>
        <w:b/>
        <w:color w:val="808080" w:themeColor="background1" w:themeShade="80"/>
        <w:sz w:val="20"/>
        <w:szCs w:val="20"/>
      </w:rPr>
      <w:t>www.creatonducklings.co.uk</w:t>
    </w:r>
  </w:p>
  <w:p w14:paraId="2D84EF6B" w14:textId="4AFA7AE0" w:rsidR="00CA1AA6" w:rsidRDefault="00E43904" w:rsidP="00547104">
    <w:pPr>
      <w:jc w:val="center"/>
      <w:rPr>
        <w:rFonts w:ascii="ChalkyChuck" w:hAnsi="ChalkyChuck"/>
        <w:b/>
        <w:sz w:val="20"/>
        <w:szCs w:val="20"/>
      </w:rPr>
    </w:pPr>
    <w:r>
      <w:rPr>
        <w:noProof/>
      </w:rPr>
      <w:drawing>
        <wp:anchor distT="0" distB="0" distL="114300" distR="114300" simplePos="0" relativeHeight="251662336" behindDoc="0" locked="0" layoutInCell="1" allowOverlap="1" wp14:anchorId="49DB3392" wp14:editId="21B501A1">
          <wp:simplePos x="0" y="0"/>
          <wp:positionH relativeFrom="column">
            <wp:posOffset>2762885</wp:posOffset>
          </wp:positionH>
          <wp:positionV relativeFrom="paragraph">
            <wp:posOffset>74295</wp:posOffset>
          </wp:positionV>
          <wp:extent cx="307340" cy="253365"/>
          <wp:effectExtent l="0" t="0" r="0" b="0"/>
          <wp:wrapNone/>
          <wp:docPr id="105" name="Picture 71">
            <a:extLst xmlns:a="http://schemas.openxmlformats.org/drawingml/2006/main">
              <a:ext uri="{FF2B5EF4-FFF2-40B4-BE49-F238E27FC236}">
                <a16:creationId xmlns:a16="http://schemas.microsoft.com/office/drawing/2014/main" id="{C5F86802-3B7E-4EFA-989F-B9794C72D60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 name="Picture 71">
                    <a:extLst>
                      <a:ext uri="{FF2B5EF4-FFF2-40B4-BE49-F238E27FC236}">
                        <a16:creationId xmlns:a16="http://schemas.microsoft.com/office/drawing/2014/main" id="{C5F86802-3B7E-4EFA-989F-B9794C72D60F}"/>
                      </a:ext>
                    </a:extLst>
                  </pic:cNvPr>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307340" cy="25336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3360" behindDoc="0" locked="0" layoutInCell="1" allowOverlap="1" wp14:anchorId="7F7D2BA3" wp14:editId="7780C290">
          <wp:simplePos x="0" y="0"/>
          <wp:positionH relativeFrom="column">
            <wp:posOffset>3094990</wp:posOffset>
          </wp:positionH>
          <wp:positionV relativeFrom="paragraph">
            <wp:posOffset>102235</wp:posOffset>
          </wp:positionV>
          <wp:extent cx="285115" cy="221615"/>
          <wp:effectExtent l="0" t="0" r="635" b="6985"/>
          <wp:wrapNone/>
          <wp:docPr id="107" name="Picture 73">
            <a:extLst xmlns:a="http://schemas.openxmlformats.org/drawingml/2006/main">
              <a:ext uri="{FF2B5EF4-FFF2-40B4-BE49-F238E27FC236}">
                <a16:creationId xmlns:a16="http://schemas.microsoft.com/office/drawing/2014/main" id="{F3C59F7C-B63C-42A8-8A00-DB36A36A71C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 name="Picture 73">
                    <a:extLst>
                      <a:ext uri="{FF2B5EF4-FFF2-40B4-BE49-F238E27FC236}">
                        <a16:creationId xmlns:a16="http://schemas.microsoft.com/office/drawing/2014/main" id="{F3C59F7C-B63C-42A8-8A00-DB36A36A71C9}"/>
                      </a:ext>
                    </a:extLst>
                  </pic:cNvPr>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285115" cy="22161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1312" behindDoc="0" locked="0" layoutInCell="1" allowOverlap="1" wp14:anchorId="1B7F06EA" wp14:editId="6BCB0B3D">
          <wp:simplePos x="0" y="0"/>
          <wp:positionH relativeFrom="column">
            <wp:posOffset>2353310</wp:posOffset>
          </wp:positionH>
          <wp:positionV relativeFrom="paragraph">
            <wp:posOffset>9525</wp:posOffset>
          </wp:positionV>
          <wp:extent cx="389255" cy="327025"/>
          <wp:effectExtent l="0" t="0" r="0" b="0"/>
          <wp:wrapNone/>
          <wp:docPr id="103" name="Picture 69">
            <a:extLst xmlns:a="http://schemas.openxmlformats.org/drawingml/2006/main">
              <a:ext uri="{FF2B5EF4-FFF2-40B4-BE49-F238E27FC236}">
                <a16:creationId xmlns:a16="http://schemas.microsoft.com/office/drawing/2014/main" id="{915DE829-166D-49DE-AFB7-E91D75D7D6E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 name="Picture 69">
                    <a:extLst>
                      <a:ext uri="{FF2B5EF4-FFF2-40B4-BE49-F238E27FC236}">
                        <a16:creationId xmlns:a16="http://schemas.microsoft.com/office/drawing/2014/main" id="{915DE829-166D-49DE-AFB7-E91D75D7D6E3}"/>
                      </a:ext>
                    </a:extLst>
                  </pic:cNvPr>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389255" cy="32702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FE194E4" w14:textId="77777777" w:rsidR="00CA1AA6" w:rsidRPr="00C94CB6" w:rsidRDefault="00CA1AA6" w:rsidP="00547104">
    <w:pPr>
      <w:jc w:val="center"/>
      <w:rPr>
        <w:rFonts w:ascii="Cabin Sketch" w:hAnsi="Cabin Sketch"/>
        <w:b/>
        <w:sz w:val="20"/>
        <w:szCs w:val="20"/>
      </w:rPr>
    </w:pPr>
  </w:p>
  <w:p w14:paraId="6C19D16E" w14:textId="77777777" w:rsidR="006B10FA" w:rsidRDefault="006B10F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B2B43F" w14:textId="77777777" w:rsidR="002810FA" w:rsidRDefault="002810FA" w:rsidP="00CA26E1">
      <w:r>
        <w:separator/>
      </w:r>
    </w:p>
  </w:footnote>
  <w:footnote w:type="continuationSeparator" w:id="0">
    <w:p w14:paraId="21F447E5" w14:textId="77777777" w:rsidR="002810FA" w:rsidRDefault="002810FA" w:rsidP="00CA26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FD0E30" w14:textId="4D988D2D" w:rsidR="0021112F" w:rsidRPr="0021112F" w:rsidRDefault="0003011A" w:rsidP="0021112F">
    <w:pPr>
      <w:ind w:right="-45"/>
      <w:rPr>
        <w:rFonts w:ascii="CabinSketch" w:hAnsi="CabinSketch"/>
        <w:color w:val="4BACC6" w:themeColor="accent5"/>
        <w:sz w:val="20"/>
        <w:szCs w:val="20"/>
      </w:rPr>
    </w:pPr>
    <w:r>
      <w:rPr>
        <w:rFonts w:ascii="CabinSketch" w:hAnsi="CabinSketch"/>
        <w:noProof/>
        <w:color w:val="4BACC6" w:themeColor="accent5"/>
        <w:sz w:val="60"/>
        <w:szCs w:val="60"/>
        <w:lang w:eastAsia="en-GB"/>
      </w:rPr>
      <w:drawing>
        <wp:anchor distT="0" distB="0" distL="114300" distR="114300" simplePos="0" relativeHeight="251659264" behindDoc="0" locked="0" layoutInCell="1" allowOverlap="1" wp14:anchorId="0248468A" wp14:editId="75CA4A9E">
          <wp:simplePos x="0" y="0"/>
          <wp:positionH relativeFrom="rightMargin">
            <wp:align>left</wp:align>
          </wp:positionH>
          <wp:positionV relativeFrom="paragraph">
            <wp:posOffset>10795</wp:posOffset>
          </wp:positionV>
          <wp:extent cx="581025" cy="573922"/>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East Haddon Pre-school Logo"/>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581025" cy="573922"/>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6B10FA">
      <w:rPr>
        <w:rFonts w:ascii="CabinSketch" w:hAnsi="CabinSketch"/>
        <w:color w:val="4BACC6" w:themeColor="accent5"/>
        <w:sz w:val="60"/>
        <w:szCs w:val="60"/>
      </w:rPr>
      <w:ptab w:relativeTo="margin" w:alignment="left" w:leader="none"/>
    </w:r>
  </w:p>
  <w:p w14:paraId="6215F61E" w14:textId="74600B29" w:rsidR="0021112F" w:rsidRPr="0003011A" w:rsidRDefault="0003011A">
    <w:pPr>
      <w:pStyle w:val="Header"/>
      <w:rPr>
        <w:rFonts w:ascii="ChalkyChuck" w:hAnsi="ChalkyChuck"/>
        <w:color w:val="4BACC6" w:themeColor="accent5"/>
        <w:sz w:val="56"/>
        <w:szCs w:val="56"/>
      </w:rPr>
    </w:pPr>
    <w:r w:rsidRPr="0003011A">
      <w:rPr>
        <w:rFonts w:ascii="ChalkyChuck" w:hAnsi="ChalkyChuck"/>
        <w:color w:val="4BACC6" w:themeColor="accent5"/>
        <w:sz w:val="56"/>
        <w:szCs w:val="56"/>
      </w:rPr>
      <w:t>Policies &amp; Procedures for the EYFS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1"/>
    <w:lvl w:ilvl="0">
      <w:start w:val="1"/>
      <w:numFmt w:val="bullet"/>
      <w:lvlText w:val=""/>
      <w:lvlJc w:val="left"/>
      <w:pPr>
        <w:tabs>
          <w:tab w:val="num" w:pos="360"/>
        </w:tabs>
        <w:ind w:left="360" w:hanging="360"/>
      </w:pPr>
      <w:rPr>
        <w:rFonts w:ascii="Wingdings" w:hAnsi="Wingdings"/>
        <w:color w:val="C0504D"/>
      </w:rPr>
    </w:lvl>
  </w:abstractNum>
  <w:abstractNum w:abstractNumId="1" w15:restartNumberingAfterBreak="0">
    <w:nsid w:val="00000002"/>
    <w:multiLevelType w:val="singleLevel"/>
    <w:tmpl w:val="00000002"/>
    <w:name w:val="WW8Num2"/>
    <w:lvl w:ilvl="0">
      <w:start w:val="1"/>
      <w:numFmt w:val="bullet"/>
      <w:lvlText w:val=""/>
      <w:lvlJc w:val="left"/>
      <w:pPr>
        <w:tabs>
          <w:tab w:val="num" w:pos="0"/>
        </w:tabs>
        <w:ind w:left="360" w:hanging="360"/>
      </w:pPr>
      <w:rPr>
        <w:rFonts w:ascii="Wingdings" w:hAnsi="Wingdings"/>
        <w:color w:val="7030A0"/>
      </w:rPr>
    </w:lvl>
  </w:abstractNum>
  <w:abstractNum w:abstractNumId="2" w15:restartNumberingAfterBreak="0">
    <w:nsid w:val="00000004"/>
    <w:multiLevelType w:val="singleLevel"/>
    <w:tmpl w:val="00000004"/>
    <w:name w:val="WW8Num4"/>
    <w:lvl w:ilvl="0">
      <w:start w:val="1"/>
      <w:numFmt w:val="bullet"/>
      <w:lvlText w:val=""/>
      <w:lvlJc w:val="left"/>
      <w:pPr>
        <w:tabs>
          <w:tab w:val="num" w:pos="0"/>
        </w:tabs>
        <w:ind w:left="360" w:hanging="360"/>
      </w:pPr>
      <w:rPr>
        <w:rFonts w:ascii="Wingdings" w:hAnsi="Wingdings"/>
        <w:color w:val="7030A0"/>
      </w:rPr>
    </w:lvl>
  </w:abstractNum>
  <w:abstractNum w:abstractNumId="3" w15:restartNumberingAfterBreak="0">
    <w:nsid w:val="00000005"/>
    <w:multiLevelType w:val="singleLevel"/>
    <w:tmpl w:val="00000005"/>
    <w:name w:val="WW8Num5"/>
    <w:lvl w:ilvl="0">
      <w:start w:val="1"/>
      <w:numFmt w:val="bullet"/>
      <w:lvlText w:val=""/>
      <w:lvlJc w:val="left"/>
      <w:pPr>
        <w:tabs>
          <w:tab w:val="num" w:pos="0"/>
        </w:tabs>
        <w:ind w:left="360" w:hanging="360"/>
      </w:pPr>
      <w:rPr>
        <w:rFonts w:ascii="Wingdings" w:hAnsi="Wingdings"/>
        <w:color w:val="6FB656"/>
      </w:rPr>
    </w:lvl>
  </w:abstractNum>
  <w:abstractNum w:abstractNumId="4" w15:restartNumberingAfterBreak="0">
    <w:nsid w:val="00000006"/>
    <w:multiLevelType w:val="singleLevel"/>
    <w:tmpl w:val="00000006"/>
    <w:name w:val="WW8Num6"/>
    <w:lvl w:ilvl="0">
      <w:numFmt w:val="bullet"/>
      <w:lvlText w:val="-"/>
      <w:lvlJc w:val="left"/>
      <w:pPr>
        <w:tabs>
          <w:tab w:val="num" w:pos="720"/>
        </w:tabs>
        <w:ind w:left="720" w:hanging="360"/>
      </w:pPr>
      <w:rPr>
        <w:rFonts w:ascii="Arial-BoldMT" w:hAnsi="Arial-BoldMT"/>
      </w:rPr>
    </w:lvl>
  </w:abstractNum>
  <w:abstractNum w:abstractNumId="5" w15:restartNumberingAfterBreak="0">
    <w:nsid w:val="00000007"/>
    <w:multiLevelType w:val="singleLevel"/>
    <w:tmpl w:val="00000007"/>
    <w:name w:val="WW8Num7"/>
    <w:lvl w:ilvl="0">
      <w:start w:val="1"/>
      <w:numFmt w:val="bullet"/>
      <w:lvlText w:val=""/>
      <w:lvlJc w:val="left"/>
      <w:pPr>
        <w:tabs>
          <w:tab w:val="num" w:pos="0"/>
        </w:tabs>
        <w:ind w:left="360" w:hanging="360"/>
      </w:pPr>
      <w:rPr>
        <w:rFonts w:ascii="Wingdings" w:hAnsi="Wingdings"/>
        <w:color w:val="9BBB59"/>
      </w:rPr>
    </w:lvl>
  </w:abstractNum>
  <w:abstractNum w:abstractNumId="6" w15:restartNumberingAfterBreak="0">
    <w:nsid w:val="0C293BDE"/>
    <w:multiLevelType w:val="hybridMultilevel"/>
    <w:tmpl w:val="0254C0D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3CA6A60"/>
    <w:multiLevelType w:val="hybridMultilevel"/>
    <w:tmpl w:val="545CE7E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524E3D54"/>
    <w:multiLevelType w:val="hybridMultilevel"/>
    <w:tmpl w:val="B22A6DF2"/>
    <w:lvl w:ilvl="0" w:tplc="04090001">
      <w:start w:val="1"/>
      <w:numFmt w:val="bullet"/>
      <w:lvlRestart w:val="0"/>
      <w:pStyle w:val="DfESBullets"/>
      <w:lvlText w:val=""/>
      <w:lvlJc w:val="left"/>
      <w:pPr>
        <w:tabs>
          <w:tab w:val="num" w:pos="1080"/>
        </w:tabs>
        <w:ind w:left="1080" w:hanging="360"/>
      </w:pPr>
      <w:rPr>
        <w:rFonts w:ascii="Symbol" w:hAnsi="Symbol" w:hint="default"/>
      </w:rPr>
    </w:lvl>
    <w:lvl w:ilvl="1" w:tplc="E0C2274E">
      <w:start w:val="1"/>
      <w:numFmt w:val="bullet"/>
      <w:lvlRestart w:val="0"/>
      <w:pStyle w:val="DfESBullets"/>
      <w:lvlText w:val=""/>
      <w:lvlJc w:val="left"/>
      <w:pPr>
        <w:tabs>
          <w:tab w:val="num" w:pos="1800"/>
        </w:tabs>
        <w:ind w:left="1800" w:hanging="360"/>
      </w:pPr>
      <w:rPr>
        <w:rFonts w:ascii="Symbol" w:hAnsi="Symbol"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9" w15:restartNumberingAfterBreak="0">
    <w:nsid w:val="6C6936DC"/>
    <w:multiLevelType w:val="hybridMultilevel"/>
    <w:tmpl w:val="9E5CA2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8"/>
  </w:num>
  <w:num w:numId="2">
    <w:abstractNumId w:val="9"/>
  </w:num>
  <w:num w:numId="3">
    <w:abstractNumId w:val="7"/>
  </w:num>
  <w:num w:numId="4">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26E1"/>
    <w:rsid w:val="0000187B"/>
    <w:rsid w:val="000052E4"/>
    <w:rsid w:val="00022142"/>
    <w:rsid w:val="0003011A"/>
    <w:rsid w:val="00030C4B"/>
    <w:rsid w:val="00036F3E"/>
    <w:rsid w:val="000558D6"/>
    <w:rsid w:val="0009149B"/>
    <w:rsid w:val="0009667F"/>
    <w:rsid w:val="0009702C"/>
    <w:rsid w:val="000A53C2"/>
    <w:rsid w:val="000A7BDD"/>
    <w:rsid w:val="000B47E5"/>
    <w:rsid w:val="000B679D"/>
    <w:rsid w:val="000C075B"/>
    <w:rsid w:val="000C0AC6"/>
    <w:rsid w:val="000D0B11"/>
    <w:rsid w:val="00101728"/>
    <w:rsid w:val="001268D2"/>
    <w:rsid w:val="001311D1"/>
    <w:rsid w:val="001539C6"/>
    <w:rsid w:val="001540C5"/>
    <w:rsid w:val="00162525"/>
    <w:rsid w:val="00180487"/>
    <w:rsid w:val="00180C2F"/>
    <w:rsid w:val="0021112F"/>
    <w:rsid w:val="002177DA"/>
    <w:rsid w:val="00230B4B"/>
    <w:rsid w:val="00256797"/>
    <w:rsid w:val="002713ED"/>
    <w:rsid w:val="002810FA"/>
    <w:rsid w:val="00281DE2"/>
    <w:rsid w:val="00297C8F"/>
    <w:rsid w:val="002D5F97"/>
    <w:rsid w:val="002D7AA1"/>
    <w:rsid w:val="002E5CFE"/>
    <w:rsid w:val="002F57D0"/>
    <w:rsid w:val="002F5C8C"/>
    <w:rsid w:val="0033283F"/>
    <w:rsid w:val="0034251D"/>
    <w:rsid w:val="00350653"/>
    <w:rsid w:val="00361A2C"/>
    <w:rsid w:val="00363CFA"/>
    <w:rsid w:val="00375F0D"/>
    <w:rsid w:val="00380BF3"/>
    <w:rsid w:val="003B06A1"/>
    <w:rsid w:val="003C0226"/>
    <w:rsid w:val="003C67C6"/>
    <w:rsid w:val="003D1ADE"/>
    <w:rsid w:val="003E3A83"/>
    <w:rsid w:val="003E4357"/>
    <w:rsid w:val="003E63BE"/>
    <w:rsid w:val="003F2585"/>
    <w:rsid w:val="003F57E5"/>
    <w:rsid w:val="004035C0"/>
    <w:rsid w:val="00423C7B"/>
    <w:rsid w:val="004413BB"/>
    <w:rsid w:val="0044780C"/>
    <w:rsid w:val="00450FFB"/>
    <w:rsid w:val="00491063"/>
    <w:rsid w:val="00494E0F"/>
    <w:rsid w:val="004A015F"/>
    <w:rsid w:val="004A4741"/>
    <w:rsid w:val="004D24D1"/>
    <w:rsid w:val="004D26EB"/>
    <w:rsid w:val="004D4584"/>
    <w:rsid w:val="004D57B9"/>
    <w:rsid w:val="004D5CB7"/>
    <w:rsid w:val="004E564F"/>
    <w:rsid w:val="004E7887"/>
    <w:rsid w:val="004F0276"/>
    <w:rsid w:val="004F4E20"/>
    <w:rsid w:val="0054485C"/>
    <w:rsid w:val="00546CDE"/>
    <w:rsid w:val="00547104"/>
    <w:rsid w:val="00553957"/>
    <w:rsid w:val="00556204"/>
    <w:rsid w:val="005643C8"/>
    <w:rsid w:val="00581D41"/>
    <w:rsid w:val="00582926"/>
    <w:rsid w:val="00584BDF"/>
    <w:rsid w:val="005855CA"/>
    <w:rsid w:val="00592671"/>
    <w:rsid w:val="005939C5"/>
    <w:rsid w:val="005A38FB"/>
    <w:rsid w:val="005A5BCC"/>
    <w:rsid w:val="005B6AF1"/>
    <w:rsid w:val="005B7BF6"/>
    <w:rsid w:val="005C50BE"/>
    <w:rsid w:val="005D23F1"/>
    <w:rsid w:val="005D630E"/>
    <w:rsid w:val="005E074C"/>
    <w:rsid w:val="005F50AD"/>
    <w:rsid w:val="00601D9B"/>
    <w:rsid w:val="0060261D"/>
    <w:rsid w:val="00611042"/>
    <w:rsid w:val="006142C7"/>
    <w:rsid w:val="006153AE"/>
    <w:rsid w:val="006279F7"/>
    <w:rsid w:val="00662272"/>
    <w:rsid w:val="00664BE6"/>
    <w:rsid w:val="00666BCD"/>
    <w:rsid w:val="00691BD1"/>
    <w:rsid w:val="00693D19"/>
    <w:rsid w:val="006B10FA"/>
    <w:rsid w:val="006E5F6D"/>
    <w:rsid w:val="006F004A"/>
    <w:rsid w:val="00706F4C"/>
    <w:rsid w:val="007178BA"/>
    <w:rsid w:val="00726B65"/>
    <w:rsid w:val="00732AF0"/>
    <w:rsid w:val="007445AB"/>
    <w:rsid w:val="00777FDD"/>
    <w:rsid w:val="007A6390"/>
    <w:rsid w:val="007E5760"/>
    <w:rsid w:val="007F7165"/>
    <w:rsid w:val="00821401"/>
    <w:rsid w:val="008234EA"/>
    <w:rsid w:val="00836287"/>
    <w:rsid w:val="00837BA2"/>
    <w:rsid w:val="00852242"/>
    <w:rsid w:val="008731AE"/>
    <w:rsid w:val="00891B51"/>
    <w:rsid w:val="00893D32"/>
    <w:rsid w:val="00896E21"/>
    <w:rsid w:val="008C3FF3"/>
    <w:rsid w:val="00900118"/>
    <w:rsid w:val="00917C52"/>
    <w:rsid w:val="0099454A"/>
    <w:rsid w:val="0099564E"/>
    <w:rsid w:val="009A1AA9"/>
    <w:rsid w:val="009A67F8"/>
    <w:rsid w:val="009A7C4C"/>
    <w:rsid w:val="009D25F9"/>
    <w:rsid w:val="009F6221"/>
    <w:rsid w:val="00A032CA"/>
    <w:rsid w:val="00A0540C"/>
    <w:rsid w:val="00A20686"/>
    <w:rsid w:val="00A26C35"/>
    <w:rsid w:val="00A43783"/>
    <w:rsid w:val="00A6103B"/>
    <w:rsid w:val="00A67FDC"/>
    <w:rsid w:val="00A7762D"/>
    <w:rsid w:val="00A8237D"/>
    <w:rsid w:val="00A85545"/>
    <w:rsid w:val="00A972AB"/>
    <w:rsid w:val="00AB57FB"/>
    <w:rsid w:val="00AC34BE"/>
    <w:rsid w:val="00AE021B"/>
    <w:rsid w:val="00AE12C8"/>
    <w:rsid w:val="00AF4C36"/>
    <w:rsid w:val="00AF611C"/>
    <w:rsid w:val="00B02EC5"/>
    <w:rsid w:val="00B06532"/>
    <w:rsid w:val="00B310E0"/>
    <w:rsid w:val="00B4039C"/>
    <w:rsid w:val="00B52BA0"/>
    <w:rsid w:val="00B57478"/>
    <w:rsid w:val="00B8110F"/>
    <w:rsid w:val="00B82E46"/>
    <w:rsid w:val="00BA62EC"/>
    <w:rsid w:val="00BD57A5"/>
    <w:rsid w:val="00BE0E2E"/>
    <w:rsid w:val="00C012FF"/>
    <w:rsid w:val="00C15F3E"/>
    <w:rsid w:val="00C54259"/>
    <w:rsid w:val="00C94CB6"/>
    <w:rsid w:val="00CA1AA6"/>
    <w:rsid w:val="00CA26E1"/>
    <w:rsid w:val="00CB39AA"/>
    <w:rsid w:val="00CB78F1"/>
    <w:rsid w:val="00CD2E43"/>
    <w:rsid w:val="00CD35E5"/>
    <w:rsid w:val="00D01E5E"/>
    <w:rsid w:val="00D05548"/>
    <w:rsid w:val="00D37C9C"/>
    <w:rsid w:val="00D4654F"/>
    <w:rsid w:val="00D5752E"/>
    <w:rsid w:val="00D578BE"/>
    <w:rsid w:val="00D80D49"/>
    <w:rsid w:val="00DA4997"/>
    <w:rsid w:val="00DA6C1C"/>
    <w:rsid w:val="00DC568F"/>
    <w:rsid w:val="00DD34B9"/>
    <w:rsid w:val="00DE0294"/>
    <w:rsid w:val="00E2260C"/>
    <w:rsid w:val="00E32368"/>
    <w:rsid w:val="00E43904"/>
    <w:rsid w:val="00E47DC6"/>
    <w:rsid w:val="00E60DFE"/>
    <w:rsid w:val="00E62694"/>
    <w:rsid w:val="00E67E65"/>
    <w:rsid w:val="00E801BE"/>
    <w:rsid w:val="00EB2A68"/>
    <w:rsid w:val="00EB36A3"/>
    <w:rsid w:val="00EC1657"/>
    <w:rsid w:val="00EE2D2C"/>
    <w:rsid w:val="00F11B04"/>
    <w:rsid w:val="00F241CD"/>
    <w:rsid w:val="00F407E7"/>
    <w:rsid w:val="00F51615"/>
    <w:rsid w:val="00F53D78"/>
    <w:rsid w:val="00F61A23"/>
    <w:rsid w:val="00F64CA3"/>
    <w:rsid w:val="00F70888"/>
    <w:rsid w:val="00FA0643"/>
    <w:rsid w:val="00FC5F3C"/>
    <w:rsid w:val="00FC7358"/>
    <w:rsid w:val="00FD0B08"/>
    <w:rsid w:val="00FD7C47"/>
    <w:rsid w:val="00FE0F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70B70B"/>
  <w15:docId w15:val="{180A0F7E-D5CF-482D-A627-D5B3A7AE3A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7C52"/>
    <w:pPr>
      <w:suppressAutoHyphens/>
      <w:spacing w:after="0" w:line="240" w:lineRule="auto"/>
    </w:pPr>
    <w:rPr>
      <w:rFonts w:ascii="Times New Roman" w:eastAsia="Times New Roman" w:hAnsi="Times New Roman" w:cs="Calibri"/>
      <w:sz w:val="24"/>
      <w:szCs w:val="24"/>
      <w:lang w:eastAsia="ar-SA"/>
    </w:rPr>
  </w:style>
  <w:style w:type="paragraph" w:styleId="Heading1">
    <w:name w:val="heading 1"/>
    <w:basedOn w:val="Normal"/>
    <w:next w:val="Normal"/>
    <w:link w:val="Heading1Char"/>
    <w:qFormat/>
    <w:rsid w:val="0034251D"/>
    <w:pPr>
      <w:keepNext/>
      <w:suppressAutoHyphens w:val="0"/>
      <w:spacing w:before="240" w:after="60"/>
      <w:outlineLvl w:val="0"/>
    </w:pPr>
    <w:rPr>
      <w:rFonts w:ascii="Arial" w:hAnsi="Arial" w:cs="Arial"/>
      <w:b/>
      <w:bCs/>
      <w:kern w:val="32"/>
      <w:sz w:val="32"/>
      <w:szCs w:val="32"/>
      <w:lang w:eastAsia="en-US"/>
    </w:rPr>
  </w:style>
  <w:style w:type="paragraph" w:styleId="Heading2">
    <w:name w:val="heading 2"/>
    <w:basedOn w:val="Normal"/>
    <w:next w:val="Normal"/>
    <w:link w:val="Heading2Char"/>
    <w:uiPriority w:val="9"/>
    <w:semiHidden/>
    <w:unhideWhenUsed/>
    <w:qFormat/>
    <w:rsid w:val="00DD34B9"/>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4">
    <w:name w:val="heading 4"/>
    <w:basedOn w:val="Normal"/>
    <w:next w:val="Normal"/>
    <w:link w:val="Heading4Char"/>
    <w:uiPriority w:val="9"/>
    <w:semiHidden/>
    <w:unhideWhenUsed/>
    <w:qFormat/>
    <w:rsid w:val="00582926"/>
    <w:pPr>
      <w:keepNext/>
      <w:keepLines/>
      <w:spacing w:before="40"/>
      <w:outlineLvl w:val="3"/>
    </w:pPr>
    <w:rPr>
      <w:rFonts w:asciiTheme="majorHAnsi" w:eastAsiaTheme="majorEastAsia" w:hAnsiTheme="majorHAnsi" w:cstheme="majorBidi"/>
      <w:i/>
      <w:iCs/>
      <w:color w:val="365F91" w:themeColor="accent1" w:themeShade="BF"/>
    </w:rPr>
  </w:style>
  <w:style w:type="paragraph" w:styleId="Heading6">
    <w:name w:val="heading 6"/>
    <w:basedOn w:val="Normal"/>
    <w:next w:val="Normal"/>
    <w:link w:val="Heading6Char"/>
    <w:uiPriority w:val="9"/>
    <w:semiHidden/>
    <w:unhideWhenUsed/>
    <w:qFormat/>
    <w:rsid w:val="00893D32"/>
    <w:pPr>
      <w:keepNext/>
      <w:keepLines/>
      <w:spacing w:before="40"/>
      <w:outlineLvl w:val="5"/>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A26E1"/>
    <w:pPr>
      <w:tabs>
        <w:tab w:val="center" w:pos="4513"/>
        <w:tab w:val="right" w:pos="9026"/>
      </w:tabs>
    </w:pPr>
  </w:style>
  <w:style w:type="character" w:customStyle="1" w:styleId="HeaderChar">
    <w:name w:val="Header Char"/>
    <w:basedOn w:val="DefaultParagraphFont"/>
    <w:link w:val="Header"/>
    <w:uiPriority w:val="99"/>
    <w:rsid w:val="00CA26E1"/>
  </w:style>
  <w:style w:type="paragraph" w:styleId="Footer">
    <w:name w:val="footer"/>
    <w:basedOn w:val="Normal"/>
    <w:link w:val="FooterChar"/>
    <w:uiPriority w:val="99"/>
    <w:unhideWhenUsed/>
    <w:rsid w:val="00CA26E1"/>
    <w:pPr>
      <w:tabs>
        <w:tab w:val="center" w:pos="4513"/>
        <w:tab w:val="right" w:pos="9026"/>
      </w:tabs>
    </w:pPr>
  </w:style>
  <w:style w:type="character" w:customStyle="1" w:styleId="FooterChar">
    <w:name w:val="Footer Char"/>
    <w:basedOn w:val="DefaultParagraphFont"/>
    <w:link w:val="Footer"/>
    <w:uiPriority w:val="99"/>
    <w:rsid w:val="00CA26E1"/>
  </w:style>
  <w:style w:type="paragraph" w:styleId="ListParagraph">
    <w:name w:val="List Paragraph"/>
    <w:basedOn w:val="Normal"/>
    <w:uiPriority w:val="34"/>
    <w:qFormat/>
    <w:rsid w:val="006B10FA"/>
    <w:pPr>
      <w:ind w:left="720"/>
      <w:contextualSpacing/>
    </w:pPr>
  </w:style>
  <w:style w:type="paragraph" w:styleId="BalloonText">
    <w:name w:val="Balloon Text"/>
    <w:basedOn w:val="Normal"/>
    <w:link w:val="BalloonTextChar"/>
    <w:uiPriority w:val="99"/>
    <w:semiHidden/>
    <w:unhideWhenUsed/>
    <w:rsid w:val="006B10FA"/>
    <w:rPr>
      <w:rFonts w:ascii="Tahoma" w:hAnsi="Tahoma" w:cs="Tahoma"/>
      <w:sz w:val="16"/>
      <w:szCs w:val="16"/>
    </w:rPr>
  </w:style>
  <w:style w:type="character" w:customStyle="1" w:styleId="BalloonTextChar">
    <w:name w:val="Balloon Text Char"/>
    <w:basedOn w:val="DefaultParagraphFont"/>
    <w:link w:val="BalloonText"/>
    <w:uiPriority w:val="99"/>
    <w:semiHidden/>
    <w:rsid w:val="006B10FA"/>
    <w:rPr>
      <w:rFonts w:ascii="Tahoma" w:hAnsi="Tahoma" w:cs="Tahoma"/>
      <w:sz w:val="16"/>
      <w:szCs w:val="16"/>
    </w:rPr>
  </w:style>
  <w:style w:type="character" w:customStyle="1" w:styleId="WW8Num5z0">
    <w:name w:val="WW8Num5z0"/>
    <w:rsid w:val="00BD57A5"/>
    <w:rPr>
      <w:rFonts w:ascii="Wingdings" w:hAnsi="Wingdings"/>
      <w:color w:val="6FB656"/>
    </w:rPr>
  </w:style>
  <w:style w:type="character" w:customStyle="1" w:styleId="WW8Num6z0">
    <w:name w:val="WW8Num6z0"/>
    <w:rsid w:val="004D4584"/>
    <w:rPr>
      <w:rFonts w:ascii="Symbol" w:eastAsia="Times New Roman" w:hAnsi="Symbol"/>
    </w:rPr>
  </w:style>
  <w:style w:type="character" w:styleId="Hyperlink">
    <w:name w:val="Hyperlink"/>
    <w:basedOn w:val="DefaultParagraphFont"/>
    <w:uiPriority w:val="99"/>
    <w:unhideWhenUsed/>
    <w:rsid w:val="00CA1AA6"/>
    <w:rPr>
      <w:color w:val="0000FF" w:themeColor="hyperlink"/>
      <w:u w:val="single"/>
    </w:rPr>
  </w:style>
  <w:style w:type="character" w:styleId="UnresolvedMention">
    <w:name w:val="Unresolved Mention"/>
    <w:basedOn w:val="DefaultParagraphFont"/>
    <w:uiPriority w:val="99"/>
    <w:semiHidden/>
    <w:unhideWhenUsed/>
    <w:rsid w:val="00CA1AA6"/>
    <w:rPr>
      <w:color w:val="605E5C"/>
      <w:shd w:val="clear" w:color="auto" w:fill="E1DFDD"/>
    </w:rPr>
  </w:style>
  <w:style w:type="paragraph" w:styleId="NormalWeb">
    <w:name w:val="Normal (Web)"/>
    <w:basedOn w:val="Normal"/>
    <w:uiPriority w:val="99"/>
    <w:unhideWhenUsed/>
    <w:rsid w:val="00DA6C1C"/>
    <w:pPr>
      <w:suppressAutoHyphens w:val="0"/>
      <w:spacing w:before="100" w:beforeAutospacing="1" w:after="100" w:afterAutospacing="1" w:line="384" w:lineRule="atLeast"/>
    </w:pPr>
    <w:rPr>
      <w:rFonts w:cs="Times New Roman"/>
      <w:lang w:eastAsia="en-GB"/>
    </w:rPr>
  </w:style>
  <w:style w:type="paragraph" w:customStyle="1" w:styleId="DfESBullets">
    <w:name w:val="DfESBullets"/>
    <w:basedOn w:val="Normal"/>
    <w:link w:val="DfESBulletsChar"/>
    <w:rsid w:val="00DA6C1C"/>
    <w:pPr>
      <w:widowControl w:val="0"/>
      <w:numPr>
        <w:ilvl w:val="1"/>
        <w:numId w:val="1"/>
      </w:numPr>
      <w:suppressAutoHyphens w:val="0"/>
      <w:overflowPunct w:val="0"/>
      <w:autoSpaceDE w:val="0"/>
      <w:autoSpaceDN w:val="0"/>
      <w:adjustRightInd w:val="0"/>
      <w:spacing w:after="240"/>
      <w:textAlignment w:val="baseline"/>
    </w:pPr>
    <w:rPr>
      <w:rFonts w:ascii="Arial" w:hAnsi="Arial" w:cs="Arial"/>
      <w:sz w:val="22"/>
      <w:szCs w:val="20"/>
      <w:lang w:eastAsia="en-US"/>
    </w:rPr>
  </w:style>
  <w:style w:type="character" w:customStyle="1" w:styleId="DfESBulletsChar">
    <w:name w:val="DfESBullets Char"/>
    <w:link w:val="DfESBullets"/>
    <w:locked/>
    <w:rsid w:val="00DA6C1C"/>
    <w:rPr>
      <w:rFonts w:ascii="Arial" w:eastAsia="Times New Roman" w:hAnsi="Arial" w:cs="Arial"/>
      <w:szCs w:val="20"/>
    </w:rPr>
  </w:style>
  <w:style w:type="table" w:styleId="GridTable5Dark-Accent5">
    <w:name w:val="Grid Table 5 Dark Accent 5"/>
    <w:basedOn w:val="TableNormal"/>
    <w:uiPriority w:val="50"/>
    <w:rsid w:val="00036F3E"/>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character" w:styleId="Strong">
    <w:name w:val="Strong"/>
    <w:uiPriority w:val="22"/>
    <w:qFormat/>
    <w:rsid w:val="00FD7C47"/>
    <w:rPr>
      <w:b/>
      <w:bCs/>
    </w:rPr>
  </w:style>
  <w:style w:type="paragraph" w:styleId="NoSpacing">
    <w:name w:val="No Spacing"/>
    <w:uiPriority w:val="1"/>
    <w:qFormat/>
    <w:rsid w:val="00AF611C"/>
    <w:pPr>
      <w:spacing w:after="0" w:line="240" w:lineRule="auto"/>
    </w:pPr>
    <w:rPr>
      <w:rFonts w:ascii="Calibri" w:eastAsia="Calibri" w:hAnsi="Calibri" w:cs="Times New Roman"/>
    </w:rPr>
  </w:style>
  <w:style w:type="table" w:styleId="TableGrid">
    <w:name w:val="Table Grid"/>
    <w:basedOn w:val="TableNormal"/>
    <w:uiPriority w:val="59"/>
    <w:rsid w:val="00423C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423C7B"/>
    <w:pPr>
      <w:spacing w:after="0" w:line="240" w:lineRule="auto"/>
    </w:p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5Dark-Accent6">
    <w:name w:val="Grid Table 5 Dark Accent 6"/>
    <w:basedOn w:val="TableNormal"/>
    <w:uiPriority w:val="50"/>
    <w:rsid w:val="00E43904"/>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character" w:customStyle="1" w:styleId="Heading1Char">
    <w:name w:val="Heading 1 Char"/>
    <w:basedOn w:val="DefaultParagraphFont"/>
    <w:link w:val="Heading1"/>
    <w:rsid w:val="0034251D"/>
    <w:rPr>
      <w:rFonts w:ascii="Arial" w:eastAsia="Times New Roman" w:hAnsi="Arial" w:cs="Arial"/>
      <w:b/>
      <w:bCs/>
      <w:kern w:val="32"/>
      <w:sz w:val="32"/>
      <w:szCs w:val="32"/>
    </w:rPr>
  </w:style>
  <w:style w:type="character" w:customStyle="1" w:styleId="Heading6Char">
    <w:name w:val="Heading 6 Char"/>
    <w:basedOn w:val="DefaultParagraphFont"/>
    <w:link w:val="Heading6"/>
    <w:uiPriority w:val="9"/>
    <w:semiHidden/>
    <w:rsid w:val="00893D32"/>
    <w:rPr>
      <w:rFonts w:asciiTheme="majorHAnsi" w:eastAsiaTheme="majorEastAsia" w:hAnsiTheme="majorHAnsi" w:cstheme="majorBidi"/>
      <w:color w:val="243F60" w:themeColor="accent1" w:themeShade="7F"/>
      <w:sz w:val="24"/>
      <w:szCs w:val="24"/>
      <w:lang w:eastAsia="ar-SA"/>
    </w:rPr>
  </w:style>
  <w:style w:type="paragraph" w:styleId="BodyTextIndent">
    <w:name w:val="Body Text Indent"/>
    <w:basedOn w:val="Normal"/>
    <w:link w:val="BodyTextIndentChar"/>
    <w:uiPriority w:val="99"/>
    <w:semiHidden/>
    <w:unhideWhenUsed/>
    <w:rsid w:val="005855CA"/>
    <w:pPr>
      <w:suppressAutoHyphens w:val="0"/>
      <w:spacing w:after="120"/>
      <w:ind w:left="283"/>
    </w:pPr>
    <w:rPr>
      <w:rFonts w:cs="Times New Roman"/>
      <w:lang w:eastAsia="en-US"/>
    </w:rPr>
  </w:style>
  <w:style w:type="character" w:customStyle="1" w:styleId="BodyTextIndentChar">
    <w:name w:val="Body Text Indent Char"/>
    <w:basedOn w:val="DefaultParagraphFont"/>
    <w:link w:val="BodyTextIndent"/>
    <w:uiPriority w:val="99"/>
    <w:semiHidden/>
    <w:rsid w:val="005855CA"/>
    <w:rPr>
      <w:rFonts w:ascii="Times New Roman" w:eastAsia="Times New Roman" w:hAnsi="Times New Roman" w:cs="Times New Roman"/>
      <w:sz w:val="24"/>
      <w:szCs w:val="24"/>
    </w:rPr>
  </w:style>
  <w:style w:type="paragraph" w:styleId="BodyTextIndent2">
    <w:name w:val="Body Text Indent 2"/>
    <w:basedOn w:val="Normal"/>
    <w:link w:val="BodyTextIndent2Char"/>
    <w:uiPriority w:val="99"/>
    <w:unhideWhenUsed/>
    <w:rsid w:val="005855CA"/>
    <w:pPr>
      <w:suppressAutoHyphens w:val="0"/>
      <w:spacing w:after="120" w:line="480" w:lineRule="auto"/>
      <w:ind w:left="283"/>
    </w:pPr>
    <w:rPr>
      <w:rFonts w:cs="Times New Roman"/>
      <w:lang w:eastAsia="en-US"/>
    </w:rPr>
  </w:style>
  <w:style w:type="character" w:customStyle="1" w:styleId="BodyTextIndent2Char">
    <w:name w:val="Body Text Indent 2 Char"/>
    <w:basedOn w:val="DefaultParagraphFont"/>
    <w:link w:val="BodyTextIndent2"/>
    <w:uiPriority w:val="99"/>
    <w:rsid w:val="005855CA"/>
    <w:rPr>
      <w:rFonts w:ascii="Times New Roman" w:eastAsia="Times New Roman" w:hAnsi="Times New Roman" w:cs="Times New Roman"/>
      <w:sz w:val="24"/>
      <w:szCs w:val="24"/>
    </w:rPr>
  </w:style>
  <w:style w:type="paragraph" w:styleId="BodyText">
    <w:name w:val="Body Text"/>
    <w:basedOn w:val="Normal"/>
    <w:link w:val="BodyTextChar"/>
    <w:uiPriority w:val="99"/>
    <w:semiHidden/>
    <w:unhideWhenUsed/>
    <w:rsid w:val="005855CA"/>
    <w:pPr>
      <w:suppressAutoHyphens w:val="0"/>
      <w:spacing w:after="120"/>
    </w:pPr>
    <w:rPr>
      <w:rFonts w:cs="Times New Roman"/>
      <w:lang w:eastAsia="en-US"/>
    </w:rPr>
  </w:style>
  <w:style w:type="character" w:customStyle="1" w:styleId="BodyTextChar">
    <w:name w:val="Body Text Char"/>
    <w:basedOn w:val="DefaultParagraphFont"/>
    <w:link w:val="BodyText"/>
    <w:uiPriority w:val="99"/>
    <w:semiHidden/>
    <w:rsid w:val="005855CA"/>
    <w:rPr>
      <w:rFonts w:ascii="Times New Roman" w:eastAsia="Times New Roman" w:hAnsi="Times New Roman" w:cs="Times New Roman"/>
      <w:sz w:val="24"/>
      <w:szCs w:val="24"/>
    </w:rPr>
  </w:style>
  <w:style w:type="paragraph" w:customStyle="1" w:styleId="legclearfix2">
    <w:name w:val="legclearfix2"/>
    <w:basedOn w:val="Normal"/>
    <w:rsid w:val="005855CA"/>
    <w:pPr>
      <w:shd w:val="clear" w:color="auto" w:fill="FFFFFF"/>
      <w:suppressAutoHyphens w:val="0"/>
      <w:spacing w:after="120" w:line="360" w:lineRule="atLeast"/>
    </w:pPr>
    <w:rPr>
      <w:rFonts w:cs="Times New Roman"/>
      <w:color w:val="000000"/>
      <w:sz w:val="19"/>
      <w:szCs w:val="19"/>
      <w:lang w:val="en-US" w:eastAsia="en-US"/>
    </w:rPr>
  </w:style>
  <w:style w:type="character" w:customStyle="1" w:styleId="legds2">
    <w:name w:val="legds2"/>
    <w:rsid w:val="005855CA"/>
    <w:rPr>
      <w:vanish w:val="0"/>
      <w:webHidden w:val="0"/>
      <w:specVanish w:val="0"/>
    </w:rPr>
  </w:style>
  <w:style w:type="paragraph" w:customStyle="1" w:styleId="DefaultText">
    <w:name w:val="Default Text"/>
    <w:basedOn w:val="Normal"/>
    <w:rsid w:val="005A38FB"/>
    <w:pPr>
      <w:suppressAutoHyphens w:val="0"/>
    </w:pPr>
    <w:rPr>
      <w:rFonts w:cs="Times New Roman"/>
      <w:szCs w:val="20"/>
      <w:lang w:val="en-US" w:eastAsia="en-US"/>
    </w:rPr>
  </w:style>
  <w:style w:type="character" w:customStyle="1" w:styleId="Heading2Char">
    <w:name w:val="Heading 2 Char"/>
    <w:basedOn w:val="DefaultParagraphFont"/>
    <w:link w:val="Heading2"/>
    <w:uiPriority w:val="9"/>
    <w:semiHidden/>
    <w:rsid w:val="00DD34B9"/>
    <w:rPr>
      <w:rFonts w:asciiTheme="majorHAnsi" w:eastAsiaTheme="majorEastAsia" w:hAnsiTheme="majorHAnsi" w:cstheme="majorBidi"/>
      <w:color w:val="365F91" w:themeColor="accent1" w:themeShade="BF"/>
      <w:sz w:val="26"/>
      <w:szCs w:val="26"/>
      <w:lang w:eastAsia="ar-SA"/>
    </w:rPr>
  </w:style>
  <w:style w:type="paragraph" w:styleId="PlainText">
    <w:name w:val="Plain Text"/>
    <w:basedOn w:val="Normal"/>
    <w:link w:val="PlainTextChar"/>
    <w:uiPriority w:val="99"/>
    <w:semiHidden/>
    <w:unhideWhenUsed/>
    <w:rsid w:val="00A972AB"/>
    <w:pPr>
      <w:suppressAutoHyphens w:val="0"/>
    </w:pPr>
    <w:rPr>
      <w:rFonts w:ascii="Calibri" w:eastAsiaTheme="minorHAnsi" w:hAnsi="Calibri" w:cstheme="minorBidi"/>
      <w:sz w:val="22"/>
      <w:szCs w:val="21"/>
      <w:lang w:eastAsia="en-US"/>
    </w:rPr>
  </w:style>
  <w:style w:type="character" w:customStyle="1" w:styleId="PlainTextChar">
    <w:name w:val="Plain Text Char"/>
    <w:basedOn w:val="DefaultParagraphFont"/>
    <w:link w:val="PlainText"/>
    <w:uiPriority w:val="99"/>
    <w:semiHidden/>
    <w:rsid w:val="00A972AB"/>
    <w:rPr>
      <w:rFonts w:ascii="Calibri" w:hAnsi="Calibri"/>
      <w:szCs w:val="21"/>
    </w:rPr>
  </w:style>
  <w:style w:type="character" w:customStyle="1" w:styleId="Heading4Char">
    <w:name w:val="Heading 4 Char"/>
    <w:basedOn w:val="DefaultParagraphFont"/>
    <w:link w:val="Heading4"/>
    <w:uiPriority w:val="9"/>
    <w:semiHidden/>
    <w:rsid w:val="00582926"/>
    <w:rPr>
      <w:rFonts w:asciiTheme="majorHAnsi" w:eastAsiaTheme="majorEastAsia" w:hAnsiTheme="majorHAnsi" w:cstheme="majorBidi"/>
      <w:i/>
      <w:iCs/>
      <w:color w:val="365F91" w:themeColor="accent1" w:themeShade="BF"/>
      <w:sz w:val="24"/>
      <w:szCs w:val="24"/>
      <w:lang w:eastAsia="ar-SA"/>
    </w:rPr>
  </w:style>
  <w:style w:type="paragraph" w:customStyle="1" w:styleId="Default">
    <w:name w:val="Default"/>
    <w:rsid w:val="000052E4"/>
    <w:pPr>
      <w:autoSpaceDE w:val="0"/>
      <w:autoSpaceDN w:val="0"/>
      <w:adjustRightInd w:val="0"/>
      <w:spacing w:after="0" w:line="240" w:lineRule="auto"/>
    </w:pPr>
    <w:rPr>
      <w:rFonts w:ascii="Corbel" w:eastAsia="Calibri" w:hAnsi="Corbel" w:cs="Corbel"/>
      <w:color w:val="000000"/>
      <w:sz w:val="24"/>
      <w:szCs w:val="24"/>
      <w:lang w:eastAsia="en-GB"/>
    </w:rPr>
  </w:style>
  <w:style w:type="paragraph" w:customStyle="1" w:styleId="ColorfulList-Accent12">
    <w:name w:val="Colorful List - Accent 12"/>
    <w:basedOn w:val="Normal"/>
    <w:uiPriority w:val="34"/>
    <w:qFormat/>
    <w:rsid w:val="00A26C35"/>
    <w:pPr>
      <w:suppressAutoHyphens w:val="0"/>
      <w:ind w:left="720"/>
      <w:contextualSpacing/>
    </w:pPr>
    <w:rPr>
      <w:rFonts w:ascii="Arial" w:hAnsi="Arial" w:cs="Times New Roman"/>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604562">
      <w:bodyDiv w:val="1"/>
      <w:marLeft w:val="0"/>
      <w:marRight w:val="0"/>
      <w:marTop w:val="0"/>
      <w:marBottom w:val="0"/>
      <w:divBdr>
        <w:top w:val="none" w:sz="0" w:space="0" w:color="auto"/>
        <w:left w:val="none" w:sz="0" w:space="0" w:color="auto"/>
        <w:bottom w:val="none" w:sz="0" w:space="0" w:color="auto"/>
        <w:right w:val="none" w:sz="0" w:space="0" w:color="auto"/>
      </w:divBdr>
    </w:div>
    <w:div w:id="139274225">
      <w:bodyDiv w:val="1"/>
      <w:marLeft w:val="0"/>
      <w:marRight w:val="0"/>
      <w:marTop w:val="0"/>
      <w:marBottom w:val="0"/>
      <w:divBdr>
        <w:top w:val="none" w:sz="0" w:space="0" w:color="auto"/>
        <w:left w:val="none" w:sz="0" w:space="0" w:color="auto"/>
        <w:bottom w:val="none" w:sz="0" w:space="0" w:color="auto"/>
        <w:right w:val="none" w:sz="0" w:space="0" w:color="auto"/>
      </w:divBdr>
    </w:div>
    <w:div w:id="206571712">
      <w:bodyDiv w:val="1"/>
      <w:marLeft w:val="0"/>
      <w:marRight w:val="0"/>
      <w:marTop w:val="0"/>
      <w:marBottom w:val="0"/>
      <w:divBdr>
        <w:top w:val="none" w:sz="0" w:space="0" w:color="auto"/>
        <w:left w:val="none" w:sz="0" w:space="0" w:color="auto"/>
        <w:bottom w:val="none" w:sz="0" w:space="0" w:color="auto"/>
        <w:right w:val="none" w:sz="0" w:space="0" w:color="auto"/>
      </w:divBdr>
    </w:div>
    <w:div w:id="362172811">
      <w:bodyDiv w:val="1"/>
      <w:marLeft w:val="0"/>
      <w:marRight w:val="0"/>
      <w:marTop w:val="0"/>
      <w:marBottom w:val="0"/>
      <w:divBdr>
        <w:top w:val="none" w:sz="0" w:space="0" w:color="auto"/>
        <w:left w:val="none" w:sz="0" w:space="0" w:color="auto"/>
        <w:bottom w:val="none" w:sz="0" w:space="0" w:color="auto"/>
        <w:right w:val="none" w:sz="0" w:space="0" w:color="auto"/>
      </w:divBdr>
    </w:div>
    <w:div w:id="492532749">
      <w:bodyDiv w:val="1"/>
      <w:marLeft w:val="0"/>
      <w:marRight w:val="0"/>
      <w:marTop w:val="0"/>
      <w:marBottom w:val="0"/>
      <w:divBdr>
        <w:top w:val="none" w:sz="0" w:space="0" w:color="auto"/>
        <w:left w:val="none" w:sz="0" w:space="0" w:color="auto"/>
        <w:bottom w:val="none" w:sz="0" w:space="0" w:color="auto"/>
        <w:right w:val="none" w:sz="0" w:space="0" w:color="auto"/>
      </w:divBdr>
    </w:div>
    <w:div w:id="599725849">
      <w:bodyDiv w:val="1"/>
      <w:marLeft w:val="0"/>
      <w:marRight w:val="0"/>
      <w:marTop w:val="0"/>
      <w:marBottom w:val="0"/>
      <w:divBdr>
        <w:top w:val="none" w:sz="0" w:space="0" w:color="auto"/>
        <w:left w:val="none" w:sz="0" w:space="0" w:color="auto"/>
        <w:bottom w:val="none" w:sz="0" w:space="0" w:color="auto"/>
        <w:right w:val="none" w:sz="0" w:space="0" w:color="auto"/>
      </w:divBdr>
    </w:div>
    <w:div w:id="627199797">
      <w:bodyDiv w:val="1"/>
      <w:marLeft w:val="0"/>
      <w:marRight w:val="0"/>
      <w:marTop w:val="0"/>
      <w:marBottom w:val="0"/>
      <w:divBdr>
        <w:top w:val="none" w:sz="0" w:space="0" w:color="auto"/>
        <w:left w:val="none" w:sz="0" w:space="0" w:color="auto"/>
        <w:bottom w:val="none" w:sz="0" w:space="0" w:color="auto"/>
        <w:right w:val="none" w:sz="0" w:space="0" w:color="auto"/>
      </w:divBdr>
    </w:div>
    <w:div w:id="678194238">
      <w:bodyDiv w:val="1"/>
      <w:marLeft w:val="0"/>
      <w:marRight w:val="0"/>
      <w:marTop w:val="0"/>
      <w:marBottom w:val="0"/>
      <w:divBdr>
        <w:top w:val="none" w:sz="0" w:space="0" w:color="auto"/>
        <w:left w:val="none" w:sz="0" w:space="0" w:color="auto"/>
        <w:bottom w:val="none" w:sz="0" w:space="0" w:color="auto"/>
        <w:right w:val="none" w:sz="0" w:space="0" w:color="auto"/>
      </w:divBdr>
    </w:div>
    <w:div w:id="737172488">
      <w:bodyDiv w:val="1"/>
      <w:marLeft w:val="0"/>
      <w:marRight w:val="0"/>
      <w:marTop w:val="0"/>
      <w:marBottom w:val="0"/>
      <w:divBdr>
        <w:top w:val="none" w:sz="0" w:space="0" w:color="auto"/>
        <w:left w:val="none" w:sz="0" w:space="0" w:color="auto"/>
        <w:bottom w:val="none" w:sz="0" w:space="0" w:color="auto"/>
        <w:right w:val="none" w:sz="0" w:space="0" w:color="auto"/>
      </w:divBdr>
    </w:div>
    <w:div w:id="790706997">
      <w:bodyDiv w:val="1"/>
      <w:marLeft w:val="0"/>
      <w:marRight w:val="0"/>
      <w:marTop w:val="0"/>
      <w:marBottom w:val="0"/>
      <w:divBdr>
        <w:top w:val="none" w:sz="0" w:space="0" w:color="auto"/>
        <w:left w:val="none" w:sz="0" w:space="0" w:color="auto"/>
        <w:bottom w:val="none" w:sz="0" w:space="0" w:color="auto"/>
        <w:right w:val="none" w:sz="0" w:space="0" w:color="auto"/>
      </w:divBdr>
    </w:div>
    <w:div w:id="947353635">
      <w:bodyDiv w:val="1"/>
      <w:marLeft w:val="0"/>
      <w:marRight w:val="0"/>
      <w:marTop w:val="0"/>
      <w:marBottom w:val="0"/>
      <w:divBdr>
        <w:top w:val="none" w:sz="0" w:space="0" w:color="auto"/>
        <w:left w:val="none" w:sz="0" w:space="0" w:color="auto"/>
        <w:bottom w:val="none" w:sz="0" w:space="0" w:color="auto"/>
        <w:right w:val="none" w:sz="0" w:space="0" w:color="auto"/>
      </w:divBdr>
    </w:div>
    <w:div w:id="974484846">
      <w:bodyDiv w:val="1"/>
      <w:marLeft w:val="0"/>
      <w:marRight w:val="0"/>
      <w:marTop w:val="0"/>
      <w:marBottom w:val="0"/>
      <w:divBdr>
        <w:top w:val="none" w:sz="0" w:space="0" w:color="auto"/>
        <w:left w:val="none" w:sz="0" w:space="0" w:color="auto"/>
        <w:bottom w:val="none" w:sz="0" w:space="0" w:color="auto"/>
        <w:right w:val="none" w:sz="0" w:space="0" w:color="auto"/>
      </w:divBdr>
    </w:div>
    <w:div w:id="1048922189">
      <w:bodyDiv w:val="1"/>
      <w:marLeft w:val="0"/>
      <w:marRight w:val="0"/>
      <w:marTop w:val="0"/>
      <w:marBottom w:val="0"/>
      <w:divBdr>
        <w:top w:val="none" w:sz="0" w:space="0" w:color="auto"/>
        <w:left w:val="none" w:sz="0" w:space="0" w:color="auto"/>
        <w:bottom w:val="none" w:sz="0" w:space="0" w:color="auto"/>
        <w:right w:val="none" w:sz="0" w:space="0" w:color="auto"/>
      </w:divBdr>
    </w:div>
    <w:div w:id="1068922452">
      <w:bodyDiv w:val="1"/>
      <w:marLeft w:val="0"/>
      <w:marRight w:val="0"/>
      <w:marTop w:val="0"/>
      <w:marBottom w:val="0"/>
      <w:divBdr>
        <w:top w:val="none" w:sz="0" w:space="0" w:color="auto"/>
        <w:left w:val="none" w:sz="0" w:space="0" w:color="auto"/>
        <w:bottom w:val="none" w:sz="0" w:space="0" w:color="auto"/>
        <w:right w:val="none" w:sz="0" w:space="0" w:color="auto"/>
      </w:divBdr>
    </w:div>
    <w:div w:id="1141264704">
      <w:bodyDiv w:val="1"/>
      <w:marLeft w:val="0"/>
      <w:marRight w:val="0"/>
      <w:marTop w:val="0"/>
      <w:marBottom w:val="0"/>
      <w:divBdr>
        <w:top w:val="none" w:sz="0" w:space="0" w:color="auto"/>
        <w:left w:val="none" w:sz="0" w:space="0" w:color="auto"/>
        <w:bottom w:val="none" w:sz="0" w:space="0" w:color="auto"/>
        <w:right w:val="none" w:sz="0" w:space="0" w:color="auto"/>
      </w:divBdr>
    </w:div>
    <w:div w:id="1441145717">
      <w:bodyDiv w:val="1"/>
      <w:marLeft w:val="0"/>
      <w:marRight w:val="0"/>
      <w:marTop w:val="0"/>
      <w:marBottom w:val="0"/>
      <w:divBdr>
        <w:top w:val="none" w:sz="0" w:space="0" w:color="auto"/>
        <w:left w:val="none" w:sz="0" w:space="0" w:color="auto"/>
        <w:bottom w:val="none" w:sz="0" w:space="0" w:color="auto"/>
        <w:right w:val="none" w:sz="0" w:space="0" w:color="auto"/>
      </w:divBdr>
    </w:div>
    <w:div w:id="1459643821">
      <w:bodyDiv w:val="1"/>
      <w:marLeft w:val="0"/>
      <w:marRight w:val="0"/>
      <w:marTop w:val="0"/>
      <w:marBottom w:val="0"/>
      <w:divBdr>
        <w:top w:val="none" w:sz="0" w:space="0" w:color="auto"/>
        <w:left w:val="none" w:sz="0" w:space="0" w:color="auto"/>
        <w:bottom w:val="none" w:sz="0" w:space="0" w:color="auto"/>
        <w:right w:val="none" w:sz="0" w:space="0" w:color="auto"/>
      </w:divBdr>
    </w:div>
    <w:div w:id="1499541240">
      <w:bodyDiv w:val="1"/>
      <w:marLeft w:val="0"/>
      <w:marRight w:val="0"/>
      <w:marTop w:val="0"/>
      <w:marBottom w:val="0"/>
      <w:divBdr>
        <w:top w:val="none" w:sz="0" w:space="0" w:color="auto"/>
        <w:left w:val="none" w:sz="0" w:space="0" w:color="auto"/>
        <w:bottom w:val="none" w:sz="0" w:space="0" w:color="auto"/>
        <w:right w:val="none" w:sz="0" w:space="0" w:color="auto"/>
      </w:divBdr>
    </w:div>
    <w:div w:id="1578976232">
      <w:bodyDiv w:val="1"/>
      <w:marLeft w:val="0"/>
      <w:marRight w:val="0"/>
      <w:marTop w:val="0"/>
      <w:marBottom w:val="0"/>
      <w:divBdr>
        <w:top w:val="none" w:sz="0" w:space="0" w:color="auto"/>
        <w:left w:val="none" w:sz="0" w:space="0" w:color="auto"/>
        <w:bottom w:val="none" w:sz="0" w:space="0" w:color="auto"/>
        <w:right w:val="none" w:sz="0" w:space="0" w:color="auto"/>
      </w:divBdr>
    </w:div>
    <w:div w:id="1657109247">
      <w:bodyDiv w:val="1"/>
      <w:marLeft w:val="0"/>
      <w:marRight w:val="0"/>
      <w:marTop w:val="0"/>
      <w:marBottom w:val="0"/>
      <w:divBdr>
        <w:top w:val="none" w:sz="0" w:space="0" w:color="auto"/>
        <w:left w:val="none" w:sz="0" w:space="0" w:color="auto"/>
        <w:bottom w:val="none" w:sz="0" w:space="0" w:color="auto"/>
        <w:right w:val="none" w:sz="0" w:space="0" w:color="auto"/>
      </w:divBdr>
    </w:div>
    <w:div w:id="1697123558">
      <w:bodyDiv w:val="1"/>
      <w:marLeft w:val="0"/>
      <w:marRight w:val="0"/>
      <w:marTop w:val="0"/>
      <w:marBottom w:val="0"/>
      <w:divBdr>
        <w:top w:val="none" w:sz="0" w:space="0" w:color="auto"/>
        <w:left w:val="none" w:sz="0" w:space="0" w:color="auto"/>
        <w:bottom w:val="none" w:sz="0" w:space="0" w:color="auto"/>
        <w:right w:val="none" w:sz="0" w:space="0" w:color="auto"/>
      </w:divBdr>
    </w:div>
    <w:div w:id="1966740442">
      <w:bodyDiv w:val="1"/>
      <w:marLeft w:val="0"/>
      <w:marRight w:val="0"/>
      <w:marTop w:val="0"/>
      <w:marBottom w:val="0"/>
      <w:divBdr>
        <w:top w:val="none" w:sz="0" w:space="0" w:color="auto"/>
        <w:left w:val="none" w:sz="0" w:space="0" w:color="auto"/>
        <w:bottom w:val="none" w:sz="0" w:space="0" w:color="auto"/>
        <w:right w:val="none" w:sz="0" w:space="0" w:color="auto"/>
      </w:divBdr>
    </w:div>
    <w:div w:id="1968243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49D401-5C20-4578-A869-CB0CD2326A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1369</Words>
  <Characters>7804</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Danielle</dc:creator>
  <cp:lastModifiedBy>creatonducklings18@gmail.com</cp:lastModifiedBy>
  <cp:revision>3</cp:revision>
  <cp:lastPrinted>2022-03-03T12:50:00Z</cp:lastPrinted>
  <dcterms:created xsi:type="dcterms:W3CDTF">2022-03-10T12:01:00Z</dcterms:created>
  <dcterms:modified xsi:type="dcterms:W3CDTF">2022-03-10T12:02:00Z</dcterms:modified>
</cp:coreProperties>
</file>